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693F4" w14:textId="48D868A1" w:rsidR="005A1B2A" w:rsidRPr="00D80E40" w:rsidRDefault="005A1B2A" w:rsidP="006421D5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Cs/>
          <w:color w:val="000000"/>
          <w:sz w:val="16"/>
          <w:szCs w:val="16"/>
          <w:lang w:eastAsia="pl-PL"/>
        </w:rPr>
      </w:pPr>
      <w:r>
        <w:rPr>
          <w:rFonts w:asciiTheme="minorHAnsi" w:hAnsiTheme="minorHAnsi"/>
          <w:b/>
          <w:color w:val="000000"/>
          <w:sz w:val="22"/>
          <w:szCs w:val="22"/>
          <w:u w:val="single"/>
        </w:rPr>
        <w:t>Załącznik nr 1 do S</w:t>
      </w:r>
      <w:r w:rsidRPr="00992E9D">
        <w:rPr>
          <w:rFonts w:asciiTheme="minorHAnsi" w:hAnsiTheme="minorHAnsi"/>
          <w:b/>
          <w:color w:val="000000"/>
          <w:sz w:val="22"/>
          <w:szCs w:val="22"/>
          <w:u w:val="single"/>
        </w:rPr>
        <w:t>WZ</w:t>
      </w:r>
    </w:p>
    <w:p w14:paraId="0BA4332B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32FC2DEB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3F7EE749" w14:textId="77777777" w:rsidR="0099214F" w:rsidRPr="00992E9D" w:rsidRDefault="0099214F" w:rsidP="0099214F">
      <w:pPr>
        <w:widowControl w:val="0"/>
        <w:tabs>
          <w:tab w:val="left" w:pos="8280"/>
        </w:tabs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  <w:sz w:val="22"/>
          <w:szCs w:val="22"/>
          <w:u w:val="single"/>
        </w:rPr>
      </w:pPr>
      <w:r w:rsidRPr="00992E9D">
        <w:rPr>
          <w:rFonts w:asciiTheme="minorHAnsi" w:hAnsiTheme="minorHAnsi"/>
          <w:b/>
          <w:sz w:val="22"/>
          <w:szCs w:val="22"/>
        </w:rPr>
        <w:t>FORMULARZ OFERT</w:t>
      </w:r>
      <w:r>
        <w:rPr>
          <w:rFonts w:asciiTheme="minorHAnsi" w:hAnsiTheme="minorHAnsi"/>
          <w:b/>
          <w:sz w:val="22"/>
          <w:szCs w:val="22"/>
        </w:rPr>
        <w:t>OWY</w:t>
      </w:r>
    </w:p>
    <w:p w14:paraId="027BA2DB" w14:textId="77777777" w:rsidR="0099214F" w:rsidRPr="00992E9D" w:rsidRDefault="0099214F" w:rsidP="0099214F">
      <w:pPr>
        <w:widowControl w:val="0"/>
        <w:autoSpaceDE w:val="0"/>
        <w:autoSpaceDN w:val="0"/>
        <w:adjustRightInd w:val="0"/>
        <w:rPr>
          <w:rFonts w:asciiTheme="minorHAnsi" w:hAnsiTheme="minorHAnsi"/>
          <w:color w:val="000000"/>
          <w:sz w:val="22"/>
          <w:szCs w:val="22"/>
        </w:rPr>
      </w:pPr>
      <w:r w:rsidRPr="00992E9D">
        <w:rPr>
          <w:rFonts w:asciiTheme="minorHAnsi" w:hAnsiTheme="minorHAnsi"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14:paraId="5C235C09" w14:textId="77777777" w:rsidR="0099214F" w:rsidRDefault="0099214F" w:rsidP="0099214F">
      <w:pPr>
        <w:rPr>
          <w:rFonts w:asciiTheme="minorHAnsi" w:hAnsiTheme="minorHAnsi"/>
          <w:bCs/>
          <w:color w:val="000000"/>
          <w:sz w:val="22"/>
          <w:szCs w:val="22"/>
          <w:lang w:eastAsia="pl-PL"/>
        </w:rPr>
      </w:pPr>
      <w:r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 xml:space="preserve">UWAGA: </w:t>
      </w:r>
      <w:r w:rsidRPr="00420694">
        <w:rPr>
          <w:rFonts w:asciiTheme="minorHAnsi" w:hAnsiTheme="minorHAnsi"/>
          <w:bCs/>
          <w:color w:val="000000"/>
          <w:sz w:val="22"/>
          <w:szCs w:val="22"/>
          <w:lang w:eastAsia="pl-PL"/>
        </w:rPr>
        <w:t>interaktywn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y</w:t>
      </w:r>
      <w:r w:rsidRPr="00420694"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 „Formularz ofertow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y</w:t>
      </w:r>
      <w:r w:rsidRPr="00420694"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” 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udostępnion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y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 przez 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Z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amawiającego na </w:t>
      </w:r>
    </w:p>
    <w:p w14:paraId="538EB31E" w14:textId="77777777" w:rsidR="0099214F" w:rsidRPr="00F426C8" w:rsidRDefault="0099214F" w:rsidP="0099214F">
      <w:pPr>
        <w:ind w:left="851"/>
        <w:rPr>
          <w:rFonts w:asciiTheme="minorHAnsi" w:hAnsiTheme="minorHAnsi"/>
          <w:bCs/>
          <w:color w:val="000000"/>
          <w:sz w:val="22"/>
          <w:szCs w:val="22"/>
          <w:lang w:eastAsia="pl-PL"/>
        </w:rPr>
      </w:pP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Platformie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 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e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-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Zamówienia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 (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zamieszcz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ony 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w podglądzie postępowania w zakładce „Informacje podstawowe”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)</w:t>
      </w:r>
    </w:p>
    <w:p w14:paraId="66074E43" w14:textId="29586747" w:rsidR="005A1B2A" w:rsidRDefault="005A1B2A" w:rsidP="005A1B2A">
      <w:pPr>
        <w:suppressAutoHyphens w:val="0"/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0D3249FF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7D33EE25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685904C0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4E93B5E4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3E506F99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6495ABDD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5F7BA893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41494A0C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2ED64E1C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234833A8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2ACC3A99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6E39513F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1282E1D4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1DA900EB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2B6C05AE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50945965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4F77C255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4E9721E4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5FD56C64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7BA331DF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7D5E997F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26302CDF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36C4FB00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0A1FD09E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7D4F319F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57226DBE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464A0783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59C10CC2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28705312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53B1BF15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40353475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7488F342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402495B7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7F0ECCFB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6207084B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2BE90424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224905ED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36B39496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28DE043A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1A54C0EA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10BF9C04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69468FFE" w14:textId="77777777" w:rsidR="005A1B2A" w:rsidRDefault="005A1B2A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6C49A24E" w14:textId="77777777" w:rsidR="005B6BA7" w:rsidRDefault="005B6BA7" w:rsidP="00693BE8">
      <w:pPr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39D14B56" w14:textId="77777777" w:rsidR="00FE408A" w:rsidRDefault="00FE408A" w:rsidP="00693BE8">
      <w:pPr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15DC9EE3" w14:textId="051DF537" w:rsidR="000B0829" w:rsidRPr="00FE7A3F" w:rsidRDefault="000B0829" w:rsidP="00FE7A3F">
      <w:pPr>
        <w:jc w:val="right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lastRenderedPageBreak/>
        <w:t xml:space="preserve">Załącznik nr </w:t>
      </w:r>
      <w:r w:rsidR="00182581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>3</w:t>
      </w:r>
      <w:r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 xml:space="preserve"> do S</w:t>
      </w:r>
      <w:r w:rsidRPr="00275EB7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>WZ</w:t>
      </w:r>
    </w:p>
    <w:p w14:paraId="55CEB2B9" w14:textId="77777777" w:rsidR="009F3338" w:rsidRPr="00A22DCF" w:rsidRDefault="009F3338" w:rsidP="009F3338">
      <w:pPr>
        <w:spacing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75AB46B5" w14:textId="77777777" w:rsidR="009F3338" w:rsidRPr="00A22DCF" w:rsidRDefault="009F3338" w:rsidP="009F3338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6C49659" w14:textId="77777777" w:rsidR="009F3338" w:rsidRPr="00842991" w:rsidRDefault="009F3338" w:rsidP="009F3338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7EC8B343" w14:textId="77777777" w:rsidR="009F3338" w:rsidRPr="00262D61" w:rsidRDefault="009F3338" w:rsidP="009F3338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49216DC" w14:textId="77777777" w:rsidR="009F3338" w:rsidRPr="00A22DCF" w:rsidRDefault="009F3338" w:rsidP="009F3338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383EA23" w14:textId="77777777" w:rsidR="009F3338" w:rsidRPr="00842991" w:rsidRDefault="009F3338" w:rsidP="009F3338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16BA1011" w14:textId="77777777" w:rsidR="009F3338" w:rsidRPr="00A22DCF" w:rsidRDefault="009F3338" w:rsidP="009F3338">
      <w:pPr>
        <w:rPr>
          <w:rFonts w:ascii="Arial" w:hAnsi="Arial" w:cs="Arial"/>
          <w:sz w:val="21"/>
          <w:szCs w:val="21"/>
        </w:rPr>
      </w:pPr>
    </w:p>
    <w:p w14:paraId="7B071D5C" w14:textId="77777777" w:rsidR="009F3338" w:rsidRDefault="009F3338" w:rsidP="009F3338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AFE53AC" w14:textId="77777777" w:rsidR="009F3338" w:rsidRPr="00D9586F" w:rsidRDefault="009F3338" w:rsidP="009F3338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69DCD40F" w14:textId="77777777" w:rsidR="009F3338" w:rsidRPr="00D9586F" w:rsidRDefault="009F3338" w:rsidP="009F333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7C036D6" w14:textId="77777777" w:rsidR="009F3338" w:rsidRPr="00A22DCF" w:rsidRDefault="009F3338" w:rsidP="009F3338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</w:t>
      </w:r>
    </w:p>
    <w:p w14:paraId="0404A575" w14:textId="77777777" w:rsidR="009F3338" w:rsidRPr="00262D61" w:rsidRDefault="009F3338" w:rsidP="009F3338">
      <w:pPr>
        <w:spacing w:before="12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414C3AB1" w14:textId="77777777" w:rsidR="009F3338" w:rsidRPr="00A22DCF" w:rsidRDefault="009F3338" w:rsidP="009F3338">
      <w:pPr>
        <w:jc w:val="both"/>
        <w:rPr>
          <w:rFonts w:ascii="Arial" w:hAnsi="Arial" w:cs="Arial"/>
          <w:sz w:val="21"/>
          <w:szCs w:val="21"/>
        </w:rPr>
      </w:pPr>
    </w:p>
    <w:p w14:paraId="24747331" w14:textId="300032EC" w:rsidR="009F3338" w:rsidRDefault="009F3338" w:rsidP="009F3338">
      <w:pPr>
        <w:spacing w:line="360" w:lineRule="auto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 </w:t>
      </w:r>
      <w:r w:rsidR="00E4762F" w:rsidRPr="00E4762F">
        <w:rPr>
          <w:rFonts w:ascii="Arial" w:hAnsi="Arial" w:cs="Arial"/>
          <w:b/>
          <w:bCs/>
          <w:i/>
          <w:iCs/>
          <w:sz w:val="21"/>
          <w:szCs w:val="21"/>
        </w:rPr>
        <w:t>Dostawa bonów towarowych w formie przedpłaconych kart elektronicznych</w:t>
      </w:r>
      <w:r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Pr="00A46CF8">
        <w:rPr>
          <w:rFonts w:ascii="Arial" w:hAnsi="Arial" w:cs="Arial"/>
          <w:sz w:val="21"/>
          <w:szCs w:val="21"/>
        </w:rPr>
        <w:t>Oświetlenie Uliczne i Drogowe sp. z o.o.</w:t>
      </w:r>
      <w:r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2273DEF1" w14:textId="77777777" w:rsidR="009F3338" w:rsidRPr="006B52C5" w:rsidRDefault="009F3338" w:rsidP="009F3338">
      <w:pPr>
        <w:spacing w:line="360" w:lineRule="auto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</w:p>
    <w:p w14:paraId="523C899C" w14:textId="77777777" w:rsidR="009F3338" w:rsidRPr="001448FB" w:rsidRDefault="009F3338" w:rsidP="009F3338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7777F924" w14:textId="77777777" w:rsidR="009F3338" w:rsidRDefault="009F3338" w:rsidP="009F3338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509DC141" w14:textId="77777777" w:rsidR="009F3338" w:rsidRDefault="009F3338">
      <w:pPr>
        <w:pStyle w:val="Akapitzlist"/>
        <w:numPr>
          <w:ilvl w:val="0"/>
          <w:numId w:val="47"/>
        </w:numPr>
        <w:suppressAutoHyphens w:val="0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</w:r>
      <w:r w:rsidRPr="003D3D55">
        <w:rPr>
          <w:rFonts w:ascii="Arial" w:hAnsi="Arial" w:cs="Arial"/>
          <w:b/>
          <w:bCs/>
          <w:sz w:val="21"/>
          <w:szCs w:val="21"/>
        </w:rPr>
        <w:t>art. 108 ust. 1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1F17648" w14:textId="03119860" w:rsidR="009F3338" w:rsidRPr="003A6FB4" w:rsidRDefault="009F3338">
      <w:pPr>
        <w:pStyle w:val="NormalnyWeb"/>
        <w:numPr>
          <w:ilvl w:val="0"/>
          <w:numId w:val="47"/>
        </w:numPr>
        <w:spacing w:before="0" w:beforeAutospacing="0" w:after="0" w:afterAutospacing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</w:t>
      </w:r>
      <w:r w:rsidRPr="00166864">
        <w:rPr>
          <w:rFonts w:ascii="Arial" w:hAnsi="Arial" w:cs="Arial"/>
          <w:b/>
          <w:bCs/>
          <w:sz w:val="21"/>
          <w:szCs w:val="21"/>
        </w:rPr>
        <w:t>art. 7 ust. 1</w:t>
      </w:r>
      <w:r w:rsidRPr="003F3B00">
        <w:rPr>
          <w:rFonts w:ascii="Arial" w:hAnsi="Arial" w:cs="Arial"/>
          <w:sz w:val="21"/>
          <w:szCs w:val="21"/>
        </w:rPr>
        <w:t xml:space="preserve"> ustawy 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5DAA0BB" w14:textId="77777777" w:rsidR="003A6FB4" w:rsidRPr="00A46CF8" w:rsidRDefault="003A6FB4">
      <w:pPr>
        <w:pStyle w:val="NormalnyWeb"/>
        <w:numPr>
          <w:ilvl w:val="0"/>
          <w:numId w:val="47"/>
        </w:numPr>
        <w:spacing w:before="0" w:beforeAutospacing="0" w:after="0" w:afterAutospacing="0" w:line="360" w:lineRule="auto"/>
        <w:ind w:left="714" w:hanging="357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3A6FB4">
        <w:rPr>
          <w:rFonts w:ascii="Arial" w:hAnsi="Arial" w:cs="Arial"/>
          <w:i/>
          <w:strike/>
          <w:sz w:val="16"/>
          <w:szCs w:val="16"/>
        </w:rPr>
        <w:t xml:space="preserve">lub art. 109 ust. 1 pkt 4, 5, 7 ustawy </w:t>
      </w:r>
      <w:proofErr w:type="spellStart"/>
      <w:r w:rsidRPr="003A6FB4">
        <w:rPr>
          <w:rFonts w:ascii="Arial" w:hAnsi="Arial" w:cs="Arial"/>
          <w:i/>
          <w:strike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</w:t>
      </w:r>
      <w:r>
        <w:rPr>
          <w:rFonts w:ascii="Arial" w:hAnsi="Arial" w:cs="Arial"/>
          <w:sz w:val="21"/>
          <w:szCs w:val="21"/>
        </w:rPr>
        <w:t>…</w:t>
      </w:r>
    </w:p>
    <w:p w14:paraId="79BA2998" w14:textId="550F55B1" w:rsidR="003A6FB4" w:rsidRPr="003A6FB4" w:rsidRDefault="003A6FB4" w:rsidP="003A6FB4">
      <w:pPr>
        <w:pStyle w:val="Akapitzlist"/>
        <w:suppressAutoHyphens w:val="0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70C0"/>
          <w:sz w:val="16"/>
          <w:szCs w:val="16"/>
        </w:rPr>
        <w:t>……………………………………………………………………………………………………………………………………………..</w:t>
      </w:r>
    </w:p>
    <w:p w14:paraId="0424FCB1" w14:textId="6DF307B5" w:rsidR="009F3338" w:rsidRPr="00190D6E" w:rsidRDefault="009F3338" w:rsidP="009F333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9FEB585" w14:textId="77777777" w:rsidR="009F3338" w:rsidRPr="001D3A19" w:rsidRDefault="009F3338" w:rsidP="009F333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0"/>
    <w:p w14:paraId="5B867107" w14:textId="77777777" w:rsidR="009F3338" w:rsidRDefault="009F3338" w:rsidP="009F3338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4FAAFED8" w14:textId="77777777" w:rsidR="009F3338" w:rsidRPr="002E0E61" w:rsidRDefault="009F3338" w:rsidP="009F333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DFF947C" w14:textId="77777777" w:rsidR="009F3338" w:rsidRPr="00AA336E" w:rsidRDefault="009F3338" w:rsidP="009F333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0F04818" w14:textId="77777777" w:rsidR="009F3338" w:rsidRDefault="009F3338" w:rsidP="009F333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D0A7BB1" w14:textId="77777777" w:rsidR="009F3338" w:rsidRPr="00AA336E" w:rsidRDefault="009F3338" w:rsidP="009F333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637E6E8" w14:textId="77777777" w:rsidR="009F3338" w:rsidRPr="00A22DCF" w:rsidRDefault="009F3338" w:rsidP="009F333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19A21AB4" w14:textId="77777777" w:rsidR="009F3338" w:rsidRDefault="009F3338" w:rsidP="009F333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AE72109" w14:textId="77777777" w:rsidR="009F3338" w:rsidRDefault="009F3338" w:rsidP="009F33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FEB5893" w14:textId="77777777" w:rsidR="009F3338" w:rsidRDefault="009F3338" w:rsidP="009F333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2B1AE15" w14:textId="77777777" w:rsidR="009F3338" w:rsidRPr="00520F90" w:rsidRDefault="009F3338" w:rsidP="009F333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05703BB1" w14:textId="77777777" w:rsidR="009F3338" w:rsidRDefault="009F3338" w:rsidP="009F3338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3DAEA388" w14:textId="77777777" w:rsidR="009F3338" w:rsidRDefault="009F3338" w:rsidP="009F3338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6FC47504" w14:textId="77777777" w:rsidR="009F3338" w:rsidRDefault="009F3338" w:rsidP="009F3338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5ECA07C6" w14:textId="77777777" w:rsidR="009F3338" w:rsidRDefault="009F3338" w:rsidP="009F3338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0799115F" w14:textId="77777777" w:rsidR="009F3338" w:rsidRDefault="009F3338" w:rsidP="009F3338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163C2635" w14:textId="77777777" w:rsidR="009F3338" w:rsidRDefault="009F3338" w:rsidP="009F3338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1C9277AD" w14:textId="77777777" w:rsidR="009F3338" w:rsidRDefault="009F3338" w:rsidP="009F3338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3A05F912" w14:textId="77777777" w:rsidR="009F3338" w:rsidRDefault="009F3338" w:rsidP="009F3338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1230FD7C" w14:textId="77777777" w:rsidR="009F3338" w:rsidRDefault="009F3338" w:rsidP="009F3338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474CCF97" w14:textId="77777777" w:rsidR="009F3338" w:rsidRDefault="009F3338" w:rsidP="009F3338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68C4A467" w14:textId="77777777" w:rsidR="009F3338" w:rsidRDefault="009F3338" w:rsidP="009F3338">
      <w:pPr>
        <w:rPr>
          <w:rFonts w:ascii="Arial" w:hAnsi="Arial" w:cs="Arial"/>
          <w:b/>
          <w:sz w:val="21"/>
          <w:szCs w:val="21"/>
        </w:rPr>
      </w:pPr>
      <w:r w:rsidRPr="0094531D">
        <w:rPr>
          <w:rFonts w:ascii="Arial" w:hAnsi="Arial" w:cs="Arial"/>
          <w:b/>
          <w:bCs/>
          <w:sz w:val="16"/>
          <w:szCs w:val="16"/>
          <w:u w:val="single"/>
          <w:lang w:eastAsia="pl-PL"/>
        </w:rPr>
        <w:t>UWAGA:</w:t>
      </w:r>
      <w:r w:rsidRPr="004F170A">
        <w:rPr>
          <w:rFonts w:ascii="Arial" w:hAnsi="Arial" w:cs="Arial"/>
          <w:sz w:val="16"/>
          <w:szCs w:val="16"/>
          <w:u w:val="single"/>
          <w:lang w:eastAsia="pl-PL"/>
        </w:rPr>
        <w:t xml:space="preserve"> </w:t>
      </w:r>
      <w:r w:rsidRPr="00F35BCF">
        <w:rPr>
          <w:rFonts w:ascii="Arial" w:hAnsi="Arial" w:cs="Arial"/>
          <w:sz w:val="16"/>
          <w:szCs w:val="16"/>
          <w:u w:val="single"/>
          <w:lang w:eastAsia="pl-PL"/>
        </w:rPr>
        <w:t>W przypadku wspólnego ubiegania się o zamówienie przez Wykonawców, niniejsze oświadczenie składa każdy z wykonawców</w:t>
      </w:r>
    </w:p>
    <w:p w14:paraId="74300D30" w14:textId="77777777" w:rsidR="009F3338" w:rsidRDefault="009F3338" w:rsidP="009F3338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3D8871A4" w14:textId="77777777" w:rsidR="00B77986" w:rsidRDefault="00B77986" w:rsidP="009F3338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612EE401" w14:textId="77777777" w:rsidR="00B77986" w:rsidRDefault="00B77986" w:rsidP="009F3338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6A1CE512" w14:textId="77777777" w:rsidR="00B77986" w:rsidRDefault="00B77986" w:rsidP="009F3338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7276D6EE" w14:textId="5EEDF6AB" w:rsidR="009F3338" w:rsidRPr="00A22DCF" w:rsidRDefault="009F3338" w:rsidP="009F3338">
      <w:pPr>
        <w:spacing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Podmiot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14:paraId="54206943" w14:textId="77777777" w:rsidR="009F3338" w:rsidRPr="00A22DCF" w:rsidRDefault="009F3338" w:rsidP="009F3338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7A731277" w14:textId="77777777" w:rsidR="009F3338" w:rsidRPr="00842991" w:rsidRDefault="009F3338" w:rsidP="009F3338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2B986B59" w14:textId="77777777" w:rsidR="009F3338" w:rsidRPr="00262D61" w:rsidRDefault="009F3338" w:rsidP="009F3338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15B0296" w14:textId="77777777" w:rsidR="009F3338" w:rsidRPr="00A22DCF" w:rsidRDefault="009F3338" w:rsidP="009F3338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B7EF261" w14:textId="77777777" w:rsidR="009F3338" w:rsidRPr="00842991" w:rsidRDefault="009F3338" w:rsidP="009F3338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002574CB" w14:textId="77777777" w:rsidR="009F3338" w:rsidRPr="00A22DCF" w:rsidRDefault="009F3338" w:rsidP="009F3338">
      <w:pPr>
        <w:rPr>
          <w:rFonts w:ascii="Arial" w:hAnsi="Arial" w:cs="Arial"/>
          <w:sz w:val="21"/>
          <w:szCs w:val="21"/>
        </w:rPr>
      </w:pPr>
    </w:p>
    <w:p w14:paraId="37FE4578" w14:textId="77777777" w:rsidR="009F3338" w:rsidRDefault="009F3338" w:rsidP="009F3338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podmiotu udostępniającego zasoby </w:t>
      </w:r>
      <w:r w:rsidRPr="00A15DFD">
        <w:rPr>
          <w:rFonts w:ascii="Arial" w:hAnsi="Arial" w:cs="Arial"/>
          <w:bCs/>
          <w:i/>
          <w:iCs/>
          <w:sz w:val="20"/>
          <w:szCs w:val="20"/>
          <w:u w:val="single"/>
        </w:rPr>
        <w:t>(jeżeli dotyczy)</w:t>
      </w:r>
    </w:p>
    <w:p w14:paraId="30BBEF80" w14:textId="77777777" w:rsidR="009F3338" w:rsidRPr="0059454A" w:rsidRDefault="009F3338" w:rsidP="009F333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4DFE0BC" w14:textId="77777777" w:rsidR="009F3338" w:rsidRDefault="009F3338" w:rsidP="009F3338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0BBD60F8" w14:textId="77777777" w:rsidR="009F3338" w:rsidRDefault="009F3338" w:rsidP="009F3338">
      <w:pPr>
        <w:jc w:val="both"/>
        <w:rPr>
          <w:rFonts w:ascii="Arial" w:hAnsi="Arial" w:cs="Arial"/>
          <w:sz w:val="21"/>
          <w:szCs w:val="21"/>
        </w:rPr>
      </w:pPr>
    </w:p>
    <w:p w14:paraId="7B3DC74F" w14:textId="77777777" w:rsidR="009F3338" w:rsidRPr="00A22DCF" w:rsidRDefault="009F3338" w:rsidP="009F3338">
      <w:pPr>
        <w:jc w:val="both"/>
        <w:rPr>
          <w:rFonts w:ascii="Arial" w:hAnsi="Arial" w:cs="Arial"/>
          <w:sz w:val="21"/>
          <w:szCs w:val="21"/>
        </w:rPr>
      </w:pPr>
    </w:p>
    <w:p w14:paraId="0C140AE7" w14:textId="5189F3BF" w:rsidR="009F3338" w:rsidRPr="00174CE5" w:rsidRDefault="009F3338" w:rsidP="003A6FB4">
      <w:pPr>
        <w:spacing w:line="360" w:lineRule="auto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 </w:t>
      </w:r>
      <w:r w:rsidR="00E4762F" w:rsidRPr="00E4762F">
        <w:rPr>
          <w:rFonts w:ascii="Arial" w:hAnsi="Arial" w:cs="Arial"/>
          <w:b/>
          <w:bCs/>
          <w:i/>
          <w:iCs/>
          <w:sz w:val="21"/>
          <w:szCs w:val="21"/>
        </w:rPr>
        <w:t>Dostawa bonów towarowych w formie przedpłaconych kart elektronicznych</w:t>
      </w:r>
      <w:r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>
        <w:rPr>
          <w:rFonts w:ascii="Arial" w:hAnsi="Arial" w:cs="Arial"/>
          <w:sz w:val="21"/>
          <w:szCs w:val="21"/>
        </w:rPr>
        <w:t xml:space="preserve">Oświetlenie Uliczne i Drogowe sp. z o.o.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77F2F44A" w14:textId="77777777" w:rsidR="009F3338" w:rsidRPr="006B52C5" w:rsidRDefault="009F3338" w:rsidP="009F3338">
      <w:pPr>
        <w:spacing w:line="360" w:lineRule="auto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</w:p>
    <w:p w14:paraId="3E92B9D0" w14:textId="77777777" w:rsidR="009F3338" w:rsidRPr="001563C8" w:rsidRDefault="009F3338" w:rsidP="009F3338">
      <w:pPr>
        <w:shd w:val="clear" w:color="auto" w:fill="BFBFBF" w:themeFill="background1" w:themeFillShade="BF"/>
        <w:spacing w:before="12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1DEF2F04" w14:textId="77777777" w:rsidR="009F3338" w:rsidRPr="004B00A9" w:rsidRDefault="009F3338">
      <w:pPr>
        <w:pStyle w:val="Akapitzlist"/>
        <w:numPr>
          <w:ilvl w:val="0"/>
          <w:numId w:val="48"/>
        </w:numPr>
        <w:suppressAutoHyphens w:val="0"/>
        <w:spacing w:before="12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29358E">
        <w:rPr>
          <w:rFonts w:ascii="Arial" w:hAnsi="Arial" w:cs="Arial"/>
          <w:b/>
          <w:bCs/>
          <w:sz w:val="21"/>
          <w:szCs w:val="21"/>
        </w:rPr>
        <w:t xml:space="preserve">art. 108 ust 1 </w:t>
      </w:r>
      <w:r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0D495A7A" w14:textId="4FFA42F0" w:rsidR="009F3338" w:rsidRPr="003A6FB4" w:rsidRDefault="009F3338">
      <w:pPr>
        <w:pStyle w:val="NormalnyWeb"/>
        <w:numPr>
          <w:ilvl w:val="0"/>
          <w:numId w:val="48"/>
        </w:numPr>
        <w:spacing w:before="0" w:beforeAutospacing="0" w:after="0" w:afterAutospacing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</w:t>
      </w:r>
      <w:r w:rsidRPr="00166864">
        <w:rPr>
          <w:rFonts w:ascii="Arial" w:hAnsi="Arial" w:cs="Arial"/>
          <w:b/>
          <w:bCs/>
          <w:color w:val="000000" w:themeColor="text1"/>
          <w:sz w:val="21"/>
          <w:szCs w:val="21"/>
        </w:rPr>
        <w:t>art.  7 ust. 1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ustawy 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2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20A507" w14:textId="77777777" w:rsidR="009F3338" w:rsidRPr="00190D6E" w:rsidRDefault="009F3338" w:rsidP="009F3338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4967EBE9" w14:textId="77777777" w:rsidR="009F3338" w:rsidRPr="00E44F37" w:rsidRDefault="009F3338" w:rsidP="009F333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32D238D7" w14:textId="77777777" w:rsidR="009F3338" w:rsidRDefault="009F3338" w:rsidP="009F3338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45DB58DC" w14:textId="77777777" w:rsidR="009F3338" w:rsidRPr="00E44F37" w:rsidRDefault="009F3338" w:rsidP="009F333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AECD813" w14:textId="77777777" w:rsidR="009F3338" w:rsidRPr="00AA336E" w:rsidRDefault="009F3338" w:rsidP="009F3338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3B2A16D0" w14:textId="77777777" w:rsidR="009F3338" w:rsidRDefault="009F3338" w:rsidP="009F333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8B9EF18" w14:textId="77777777" w:rsidR="009F3338" w:rsidRPr="00AA336E" w:rsidRDefault="009F3338" w:rsidP="009F333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0165B22" w14:textId="77777777" w:rsidR="009F3338" w:rsidRPr="00A22DCF" w:rsidRDefault="009F3338" w:rsidP="009F333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24B32B61" w14:textId="77777777" w:rsidR="009F3338" w:rsidRPr="00AA336E" w:rsidRDefault="009F3338" w:rsidP="009F333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893DDD1" w14:textId="77777777" w:rsidR="009F3338" w:rsidRDefault="009F3338" w:rsidP="009F33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BB14988" w14:textId="77777777" w:rsidR="009F3338" w:rsidRDefault="009F3338" w:rsidP="009F333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4B5EBF7F" w14:textId="77777777" w:rsidR="009F3338" w:rsidRPr="00A345E9" w:rsidRDefault="009F3338" w:rsidP="009F333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0CE543DB" w14:textId="77777777" w:rsidR="009F3338" w:rsidRDefault="009F3338" w:rsidP="009F3338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5268DE6E" w14:textId="77777777" w:rsidR="009F3338" w:rsidRDefault="009F3338" w:rsidP="009F3338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1C2A12CE" w14:textId="77777777" w:rsidR="009F3338" w:rsidRDefault="009F3338" w:rsidP="009F3338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15203172" w14:textId="77777777" w:rsidR="009F3338" w:rsidRDefault="009F3338" w:rsidP="009F3338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0F159645" w14:textId="77777777" w:rsidR="009F3338" w:rsidRDefault="009F3338" w:rsidP="009F3338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4A327CDA" w14:textId="77777777" w:rsidR="009F3338" w:rsidRDefault="009F3338" w:rsidP="009F3338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0DECA259" w14:textId="77777777" w:rsidR="009F3338" w:rsidRDefault="009F3338" w:rsidP="009F3338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4A1CDA11" w14:textId="77777777" w:rsidR="009F3338" w:rsidRDefault="009F3338" w:rsidP="009F3338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4FE69EAF" w14:textId="77777777" w:rsidR="009F3338" w:rsidRDefault="009F3338" w:rsidP="009F3338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5D62779D" w14:textId="77777777" w:rsidR="009F3338" w:rsidRDefault="009F3338" w:rsidP="009F3338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2593AC49" w14:textId="77777777" w:rsidR="009F3338" w:rsidRDefault="009F3338" w:rsidP="009F3338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2D4535BA" w14:textId="77777777" w:rsidR="009F3338" w:rsidRDefault="009F3338" w:rsidP="009F3338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532AE5CE" w14:textId="77777777" w:rsidR="009F3338" w:rsidRDefault="009F3338" w:rsidP="009F3338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2FBEE362" w14:textId="77777777" w:rsidR="009F3338" w:rsidRDefault="009F3338" w:rsidP="009F3338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4925EE62" w14:textId="77777777" w:rsidR="009F3338" w:rsidRDefault="009F3338" w:rsidP="009F3338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4F36FFE4" w14:textId="77777777" w:rsidR="009F3338" w:rsidRDefault="009F3338" w:rsidP="009F3338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0C03A2F3" w14:textId="77777777" w:rsidR="009F3338" w:rsidRDefault="009F3338" w:rsidP="009F3338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150B59A2" w14:textId="77777777" w:rsidR="00E67A91" w:rsidRPr="00992E9D" w:rsidRDefault="00E67A91" w:rsidP="00415D1B">
      <w:pPr>
        <w:ind w:left="6120" w:firstLine="680"/>
        <w:jc w:val="right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6F7A47E8" w14:textId="77777777" w:rsidR="00E67A91" w:rsidRPr="00992E9D" w:rsidRDefault="00E67A91" w:rsidP="00415D1B">
      <w:pPr>
        <w:ind w:left="6120" w:firstLine="680"/>
        <w:jc w:val="right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12587FE" w14:textId="77777777" w:rsidR="00E67A91" w:rsidRPr="00992E9D" w:rsidRDefault="00E67A91" w:rsidP="00415D1B">
      <w:pPr>
        <w:ind w:left="6120" w:firstLine="680"/>
        <w:jc w:val="right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F258BAA" w14:textId="6653E991" w:rsidR="0054217F" w:rsidRDefault="0054217F" w:rsidP="005223C7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2C29C5A2" w14:textId="77777777" w:rsidR="004715D4" w:rsidRDefault="004715D4" w:rsidP="00FE48E8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2B043DBB" w14:textId="77777777" w:rsidR="002315E7" w:rsidRDefault="002315E7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5CC0EFBF" w14:textId="77777777" w:rsidR="002315E7" w:rsidRDefault="002315E7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70BA50CB" w14:textId="77777777" w:rsidR="002315E7" w:rsidRDefault="002315E7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36BA76DB" w14:textId="77777777" w:rsidR="002315E7" w:rsidRDefault="002315E7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2A6E73D2" w14:textId="34067EE0" w:rsidR="002315E7" w:rsidRDefault="002315E7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783E2453" w14:textId="77777777" w:rsidR="00CC2861" w:rsidRDefault="00CC2861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56E56032" w14:textId="225BC8E8" w:rsidR="00515978" w:rsidRDefault="00515978" w:rsidP="001D33FE">
      <w:pPr>
        <w:widowControl w:val="0"/>
        <w:suppressAutoHyphens w:val="0"/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eastAsia="en-US"/>
        </w:rPr>
      </w:pPr>
    </w:p>
    <w:p w14:paraId="363732F1" w14:textId="77777777" w:rsidR="002F5B8E" w:rsidRDefault="002F5B8E" w:rsidP="001D33FE">
      <w:pPr>
        <w:widowControl w:val="0"/>
        <w:suppressAutoHyphens w:val="0"/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eastAsia="en-US"/>
        </w:rPr>
      </w:pPr>
    </w:p>
    <w:p w14:paraId="383C9CDC" w14:textId="77777777" w:rsidR="001F1A1E" w:rsidRDefault="001F1A1E" w:rsidP="001D33FE">
      <w:pPr>
        <w:widowControl w:val="0"/>
        <w:suppressAutoHyphens w:val="0"/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eastAsia="en-US"/>
        </w:rPr>
      </w:pPr>
    </w:p>
    <w:p w14:paraId="11CE3C91" w14:textId="77777777" w:rsidR="001F1A1E" w:rsidRDefault="001F1A1E" w:rsidP="001D33FE">
      <w:pPr>
        <w:widowControl w:val="0"/>
        <w:suppressAutoHyphens w:val="0"/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eastAsia="en-US"/>
        </w:rPr>
      </w:pPr>
    </w:p>
    <w:sectPr w:rsidR="001F1A1E" w:rsidSect="005A53E1">
      <w:headerReference w:type="default" r:id="rId8"/>
      <w:footerReference w:type="default" r:id="rId9"/>
      <w:headerReference w:type="first" r:id="rId10"/>
      <w:type w:val="continuous"/>
      <w:pgSz w:w="11906" w:h="16838"/>
      <w:pgMar w:top="1418" w:right="1134" w:bottom="1135" w:left="1418" w:header="709" w:footer="2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51D1C" w14:textId="77777777" w:rsidR="00FF01E2" w:rsidRDefault="00FF01E2">
      <w:r>
        <w:separator/>
      </w:r>
    </w:p>
  </w:endnote>
  <w:endnote w:type="continuationSeparator" w:id="0">
    <w:p w14:paraId="56583726" w14:textId="77777777" w:rsidR="00FF01E2" w:rsidRDefault="00FF0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Times New Roman"/>
    <w:charset w:val="EE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749893"/>
      <w:docPartObj>
        <w:docPartGallery w:val="Page Numbers (Bottom of Page)"/>
        <w:docPartUnique/>
      </w:docPartObj>
    </w:sdtPr>
    <w:sdtEndPr/>
    <w:sdtContent>
      <w:p w14:paraId="216E3CBE" w14:textId="77777777" w:rsidR="00A44341" w:rsidRDefault="00A4434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152D">
          <w:rPr>
            <w:noProof/>
          </w:rPr>
          <w:t>28</w:t>
        </w:r>
        <w:r>
          <w:fldChar w:fldCharType="end"/>
        </w:r>
      </w:p>
    </w:sdtContent>
  </w:sdt>
  <w:p w14:paraId="1D1D1114" w14:textId="77777777" w:rsidR="00A44341" w:rsidRDefault="00A44341" w:rsidP="00057D48">
    <w:pPr>
      <w:pStyle w:val="Stopka"/>
      <w:suppressLineNumbers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2C9D4" w14:textId="77777777" w:rsidR="00FF01E2" w:rsidRDefault="00FF01E2">
      <w:r>
        <w:separator/>
      </w:r>
    </w:p>
  </w:footnote>
  <w:footnote w:type="continuationSeparator" w:id="0">
    <w:p w14:paraId="05DB9424" w14:textId="77777777" w:rsidR="00FF01E2" w:rsidRDefault="00FF01E2">
      <w:r>
        <w:continuationSeparator/>
      </w:r>
    </w:p>
  </w:footnote>
  <w:footnote w:id="1">
    <w:p w14:paraId="028F04F2" w14:textId="77777777" w:rsidR="009F3338" w:rsidRPr="00A82964" w:rsidRDefault="009F3338" w:rsidP="009F333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3BD6206" w14:textId="77777777" w:rsidR="009F3338" w:rsidRPr="00A82964" w:rsidRDefault="009F3338" w:rsidP="009F3338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3665D2B" w14:textId="77777777" w:rsidR="009F3338" w:rsidRPr="00A82964" w:rsidRDefault="009F3338" w:rsidP="009F333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9111510" w14:textId="77777777" w:rsidR="009F3338" w:rsidRPr="00761CEB" w:rsidRDefault="009F3338" w:rsidP="009F3338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3F61C381" w14:textId="77777777" w:rsidR="009F3338" w:rsidRPr="00A82964" w:rsidRDefault="009F3338" w:rsidP="009F333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4960AA6" w14:textId="77777777" w:rsidR="009F3338" w:rsidRPr="00A82964" w:rsidRDefault="009F3338" w:rsidP="009F3338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B235387" w14:textId="77777777" w:rsidR="009F3338" w:rsidRPr="00A82964" w:rsidRDefault="009F3338" w:rsidP="009F333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4837FD" w14:textId="77777777" w:rsidR="009F3338" w:rsidRPr="00A82964" w:rsidRDefault="009F3338" w:rsidP="009F3338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E98A580" w14:textId="77777777" w:rsidR="009F3338" w:rsidRPr="00896587" w:rsidRDefault="009F3338" w:rsidP="009F3338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2A69C" w14:textId="6A693E27" w:rsidR="00A44341" w:rsidRPr="007A2E63" w:rsidRDefault="006805C7" w:rsidP="00E67A91">
    <w:pPr>
      <w:pStyle w:val="Nagwek"/>
      <w:ind w:firstLine="0"/>
      <w:jc w:val="left"/>
      <w:rPr>
        <w:rFonts w:asciiTheme="minorHAnsi" w:hAnsiTheme="minorHAnsi"/>
      </w:rPr>
    </w:pPr>
    <w:r>
      <w:rPr>
        <w:rFonts w:asciiTheme="minorHAnsi" w:hAnsiTheme="minorHAnsi"/>
      </w:rPr>
      <w:t>0</w:t>
    </w:r>
    <w:r w:rsidR="00880620">
      <w:rPr>
        <w:rFonts w:asciiTheme="minorHAnsi" w:hAnsiTheme="minorHAnsi"/>
      </w:rPr>
      <w:t>3</w:t>
    </w:r>
    <w:r w:rsidR="00A44341">
      <w:rPr>
        <w:rFonts w:asciiTheme="minorHAnsi" w:hAnsiTheme="minorHAnsi"/>
      </w:rPr>
      <w:t>/TP/202</w:t>
    </w:r>
    <w:r w:rsidR="000A29BB">
      <w:rPr>
        <w:rFonts w:asciiTheme="minorHAnsi" w:hAnsiTheme="minorHAnsi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1D583" w14:textId="77777777" w:rsidR="00A44341" w:rsidRPr="0068760B" w:rsidRDefault="00A44341" w:rsidP="009D0B43">
    <w:pPr>
      <w:pStyle w:val="Nagwek"/>
      <w:ind w:firstLine="0"/>
      <w:rPr>
        <w:rFonts w:asciiTheme="minorHAnsi" w:hAnsiTheme="minorHAnsi"/>
      </w:rPr>
    </w:pPr>
    <w:r>
      <w:rPr>
        <w:rFonts w:asciiTheme="minorHAnsi" w:hAnsiTheme="minorHAnsi"/>
      </w:rPr>
      <w:t>07</w:t>
    </w:r>
    <w:r w:rsidRPr="0068760B">
      <w:rPr>
        <w:rFonts w:asciiTheme="minorHAnsi" w:hAnsiTheme="minorHAnsi"/>
      </w:rPr>
      <w:t>/PN/2020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D18693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2DCC6414"/>
    <w:name w:val="WW8Num2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Wingdings"/>
        <w:b w:val="0"/>
        <w:sz w:val="24"/>
        <w:szCs w:val="24"/>
      </w:rPr>
    </w:lvl>
  </w:abstractNum>
  <w:abstractNum w:abstractNumId="2" w15:restartNumberingAfterBreak="0">
    <w:nsid w:val="00000003"/>
    <w:multiLevelType w:val="multilevel"/>
    <w:tmpl w:val="72E64CAE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singleLevel"/>
    <w:tmpl w:val="8732EFAC"/>
    <w:name w:val="WW8Num4"/>
    <w:lvl w:ilvl="0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b w:val="0"/>
        <w:i w:val="0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893"/>
        </w:tabs>
        <w:ind w:left="893" w:hanging="360"/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</w:abstractNum>
  <w:abstractNum w:abstractNumId="7" w15:restartNumberingAfterBreak="0">
    <w:nsid w:val="00000008"/>
    <w:multiLevelType w:val="singleLevel"/>
    <w:tmpl w:val="A0AC67C0"/>
    <w:name w:val="WW8Num8"/>
    <w:lvl w:ilvl="0">
      <w:start w:val="1"/>
      <w:numFmt w:val="lowerLetter"/>
      <w:lvlText w:val="%1)"/>
      <w:lvlJc w:val="left"/>
      <w:pPr>
        <w:tabs>
          <w:tab w:val="num" w:pos="893"/>
        </w:tabs>
        <w:ind w:left="893" w:hanging="360"/>
      </w:pPr>
      <w:rPr>
        <w:rFonts w:cs="Times New Roman"/>
        <w:b w:val="0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0000000B"/>
    <w:multiLevelType w:val="singleLevel"/>
    <w:tmpl w:val="DFA0C214"/>
    <w:name w:val="WW8Num11"/>
    <w:lvl w:ilvl="0">
      <w:start w:val="1"/>
      <w:numFmt w:val="lowerLetter"/>
      <w:lvlText w:val="%1)"/>
      <w:lvlJc w:val="left"/>
      <w:pPr>
        <w:tabs>
          <w:tab w:val="num" w:pos="2231"/>
        </w:tabs>
        <w:ind w:left="2231" w:hanging="360"/>
      </w:pPr>
      <w:rPr>
        <w:rFonts w:cs="Times New Roman"/>
        <w:sz w:val="24"/>
        <w:szCs w:val="24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82"/>
        </w:tabs>
        <w:ind w:left="782" w:hanging="360"/>
      </w:p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singleLevel"/>
    <w:tmpl w:val="266A0528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i/>
        <w:iCs/>
        <w:color w:val="auto"/>
      </w:rPr>
    </w:lvl>
  </w:abstractNum>
  <w:abstractNum w:abstractNumId="13" w15:restartNumberingAfterBreak="0">
    <w:nsid w:val="00000010"/>
    <w:multiLevelType w:val="singleLevel"/>
    <w:tmpl w:val="13A86E62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12"/>
    <w:multiLevelType w:val="singleLevel"/>
    <w:tmpl w:val="3208B334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</w:lvl>
  </w:abstractNum>
  <w:abstractNum w:abstractNumId="18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9" w15:restartNumberingAfterBreak="0">
    <w:nsid w:val="00000017"/>
    <w:multiLevelType w:val="singleLevel"/>
    <w:tmpl w:val="E90C38FA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  <w:rPr>
        <w:b w:val="0"/>
      </w:rPr>
    </w:lvl>
  </w:abstractNum>
  <w:abstractNum w:abstractNumId="20" w15:restartNumberingAfterBreak="0">
    <w:nsid w:val="00000018"/>
    <w:multiLevelType w:val="singleLevel"/>
    <w:tmpl w:val="9DA8C540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21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2" w15:restartNumberingAfterBreak="0">
    <w:nsid w:val="0000001A"/>
    <w:multiLevelType w:val="multilevel"/>
    <w:tmpl w:val="F58A3458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</w:lvl>
  </w:abstractNum>
  <w:abstractNum w:abstractNumId="24" w15:restartNumberingAfterBreak="0">
    <w:nsid w:val="0000001D"/>
    <w:multiLevelType w:val="singleLevel"/>
    <w:tmpl w:val="6D248BA4"/>
    <w:name w:val="WW8Num29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b w:val="0"/>
      </w:rPr>
    </w:lvl>
  </w:abstractNum>
  <w:abstractNum w:abstractNumId="25" w15:restartNumberingAfterBreak="0">
    <w:nsid w:val="0000001E"/>
    <w:multiLevelType w:val="multilevel"/>
    <w:tmpl w:val="3012B024"/>
    <w:name w:val="WW8Num30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0000001F"/>
    <w:multiLevelType w:val="singleLevel"/>
    <w:tmpl w:val="34CE50F2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27" w15:restartNumberingAfterBreak="0">
    <w:nsid w:val="00000020"/>
    <w:multiLevelType w:val="singleLevel"/>
    <w:tmpl w:val="05B44A9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28" w15:restartNumberingAfterBreak="0">
    <w:nsid w:val="00000021"/>
    <w:multiLevelType w:val="singleLevel"/>
    <w:tmpl w:val="237C997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0" w15:restartNumberingAfterBreak="0">
    <w:nsid w:val="00000023"/>
    <w:multiLevelType w:val="singleLevel"/>
    <w:tmpl w:val="FD2ACD6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31" w15:restartNumberingAfterBreak="0">
    <w:nsid w:val="00000024"/>
    <w:multiLevelType w:val="singleLevel"/>
    <w:tmpl w:val="66E62726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32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3" w15:restartNumberingAfterBreak="0">
    <w:nsid w:val="00000026"/>
    <w:multiLevelType w:val="singleLevel"/>
    <w:tmpl w:val="1804A7F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 w:hint="default"/>
        <w:sz w:val="20"/>
        <w:szCs w:val="20"/>
      </w:rPr>
    </w:lvl>
  </w:abstractNum>
  <w:abstractNum w:abstractNumId="34" w15:restartNumberingAfterBreak="0">
    <w:nsid w:val="00000027"/>
    <w:multiLevelType w:val="singleLevel"/>
    <w:tmpl w:val="0316DC54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35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6" w15:restartNumberingAfterBreak="0">
    <w:nsid w:val="00000029"/>
    <w:multiLevelType w:val="singleLevel"/>
    <w:tmpl w:val="5A3AE268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37" w15:restartNumberingAfterBreak="0">
    <w:nsid w:val="0000002A"/>
    <w:multiLevelType w:val="singleLevel"/>
    <w:tmpl w:val="AF8AE31E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38" w15:restartNumberingAfterBreak="0">
    <w:nsid w:val="0000002B"/>
    <w:multiLevelType w:val="singleLevel"/>
    <w:tmpl w:val="0000002B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9" w15:restartNumberingAfterBreak="0">
    <w:nsid w:val="0000002C"/>
    <w:multiLevelType w:val="singleLevel"/>
    <w:tmpl w:val="0000002C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0" w15:restartNumberingAfterBreak="0">
    <w:nsid w:val="001840E5"/>
    <w:multiLevelType w:val="multilevel"/>
    <w:tmpl w:val="9FD63DBE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41" w15:restartNumberingAfterBreak="0">
    <w:nsid w:val="0021226D"/>
    <w:multiLevelType w:val="multilevel"/>
    <w:tmpl w:val="EC54FF7C"/>
    <w:name w:val="WW8Num142"/>
    <w:lvl w:ilvl="0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00630FE6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0D50948"/>
    <w:multiLevelType w:val="hybridMultilevel"/>
    <w:tmpl w:val="215C194A"/>
    <w:lvl w:ilvl="0" w:tplc="80A8344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024E0925"/>
    <w:multiLevelType w:val="hybridMultilevel"/>
    <w:tmpl w:val="66ECDACC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5" w15:restartNumberingAfterBreak="0">
    <w:nsid w:val="025B0DC0"/>
    <w:multiLevelType w:val="hybridMultilevel"/>
    <w:tmpl w:val="BEC28F5A"/>
    <w:name w:val="WW8Num1722"/>
    <w:lvl w:ilvl="0" w:tplc="FB70BA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035B62B7"/>
    <w:multiLevelType w:val="hybridMultilevel"/>
    <w:tmpl w:val="C3AE72FE"/>
    <w:lvl w:ilvl="0" w:tplc="D944B23E">
      <w:start w:val="1"/>
      <w:numFmt w:val="bullet"/>
      <w:lvlText w:val="−"/>
      <w:lvlJc w:val="left"/>
      <w:pPr>
        <w:ind w:left="213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03EF100B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044509D7"/>
    <w:multiLevelType w:val="hybridMultilevel"/>
    <w:tmpl w:val="DA7E949A"/>
    <w:lvl w:ilvl="0" w:tplc="4A6A29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56776FD"/>
    <w:multiLevelType w:val="hybridMultilevel"/>
    <w:tmpl w:val="FBDCB716"/>
    <w:lvl w:ilvl="0" w:tplc="40D6CFF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07267366"/>
    <w:multiLevelType w:val="multilevel"/>
    <w:tmpl w:val="E21E5CBC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51" w15:restartNumberingAfterBreak="0">
    <w:nsid w:val="0B5572F6"/>
    <w:multiLevelType w:val="hybridMultilevel"/>
    <w:tmpl w:val="DEFE6CCA"/>
    <w:lvl w:ilvl="0" w:tplc="DF8ED15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2" w15:restartNumberingAfterBreak="0">
    <w:nsid w:val="0BC52B02"/>
    <w:multiLevelType w:val="hybridMultilevel"/>
    <w:tmpl w:val="B83A017C"/>
    <w:lvl w:ilvl="0" w:tplc="4CD88BD4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C9E364E"/>
    <w:multiLevelType w:val="hybridMultilevel"/>
    <w:tmpl w:val="0E5079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0E0E64E3"/>
    <w:multiLevelType w:val="hybridMultilevel"/>
    <w:tmpl w:val="B658E0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0E230E89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0250BA4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111050EA"/>
    <w:multiLevelType w:val="hybridMultilevel"/>
    <w:tmpl w:val="C43CA4D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1B193714"/>
    <w:multiLevelType w:val="multilevel"/>
    <w:tmpl w:val="68A63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1BD73BB9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1D3812B3"/>
    <w:multiLevelType w:val="hybridMultilevel"/>
    <w:tmpl w:val="0A1C4226"/>
    <w:lvl w:ilvl="0" w:tplc="5184B108">
      <w:start w:val="1"/>
      <w:numFmt w:val="bullet"/>
      <w:lvlText w:val="-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strike w:val="0"/>
        <w:dstrike w:val="0"/>
        <w:color w:val="3A3A3A"/>
        <w:w w:val="111"/>
        <w:sz w:val="20"/>
        <w:szCs w:val="20"/>
        <w:u w:val="none"/>
        <w:effect w:val="none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1F1A6874"/>
    <w:multiLevelType w:val="hybridMultilevel"/>
    <w:tmpl w:val="FD6A6BB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1F801DAB"/>
    <w:multiLevelType w:val="hybridMultilevel"/>
    <w:tmpl w:val="D690E25C"/>
    <w:lvl w:ilvl="0" w:tplc="FFFFFFFF">
      <w:start w:val="1"/>
      <w:numFmt w:val="decimal"/>
      <w:lvlText w:val="%1."/>
      <w:lvlJc w:val="left"/>
      <w:pPr>
        <w:ind w:left="114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238E24B3"/>
    <w:multiLevelType w:val="hybridMultilevel"/>
    <w:tmpl w:val="260260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23E65F7F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241A1F90"/>
    <w:multiLevelType w:val="multilevel"/>
    <w:tmpl w:val="49D873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241F7CA0"/>
    <w:multiLevelType w:val="hybridMultilevel"/>
    <w:tmpl w:val="D00CF48C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24323FB2"/>
    <w:multiLevelType w:val="multilevel"/>
    <w:tmpl w:val="08E8E96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ascii="Palatino Linotype" w:eastAsia="Times New Roman" w:hAnsi="Palatino Linotype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5"/>
        </w:tabs>
        <w:ind w:left="405" w:hanging="405"/>
      </w:pPr>
      <w:rPr>
        <w:rFonts w:ascii="Times New Roman" w:eastAsia="Times New Roman" w:hAnsi="Times New Roman"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9" w15:restartNumberingAfterBreak="0">
    <w:nsid w:val="24C96769"/>
    <w:multiLevelType w:val="hybridMultilevel"/>
    <w:tmpl w:val="3E22FD6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6206457"/>
    <w:multiLevelType w:val="hybridMultilevel"/>
    <w:tmpl w:val="519C2858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27291197"/>
    <w:multiLevelType w:val="multilevel"/>
    <w:tmpl w:val="05281D80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72" w15:restartNumberingAfterBreak="0">
    <w:nsid w:val="283B0F94"/>
    <w:multiLevelType w:val="hybridMultilevel"/>
    <w:tmpl w:val="FB62748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10B69102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b w:val="0"/>
        <w:bCs w:val="0"/>
      </w:rPr>
    </w:lvl>
    <w:lvl w:ilvl="4" w:tplc="0409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73" w15:restartNumberingAfterBreak="0">
    <w:nsid w:val="288E7799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A204A0B"/>
    <w:multiLevelType w:val="hybridMultilevel"/>
    <w:tmpl w:val="A0041FA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2C224453"/>
    <w:multiLevelType w:val="hybridMultilevel"/>
    <w:tmpl w:val="49D02170"/>
    <w:lvl w:ilvl="0" w:tplc="92621F0A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A5ECD0DA">
      <w:start w:val="1"/>
      <w:numFmt w:val="decimal"/>
      <w:lvlText w:val="%4."/>
      <w:lvlJc w:val="left"/>
      <w:pPr>
        <w:ind w:left="2804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2CA61B17"/>
    <w:multiLevelType w:val="multilevel"/>
    <w:tmpl w:val="08B44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16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386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9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719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77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994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1576" w:hanging="1800"/>
      </w:pPr>
      <w:rPr>
        <w:rFonts w:hint="default"/>
      </w:rPr>
    </w:lvl>
  </w:abstractNum>
  <w:abstractNum w:abstractNumId="77" w15:restartNumberingAfterBreak="0">
    <w:nsid w:val="2CEE59D1"/>
    <w:multiLevelType w:val="hybridMultilevel"/>
    <w:tmpl w:val="E23CAC78"/>
    <w:lvl w:ilvl="0" w:tplc="082E3502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2CFB45B6"/>
    <w:multiLevelType w:val="hybridMultilevel"/>
    <w:tmpl w:val="DFA0AE0A"/>
    <w:name w:val="WW8Num30222"/>
    <w:lvl w:ilvl="0" w:tplc="48A2E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3A6720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0CC3086"/>
    <w:multiLevelType w:val="hybridMultilevel"/>
    <w:tmpl w:val="B0FAE7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1" w15:restartNumberingAfterBreak="0">
    <w:nsid w:val="33DF26A8"/>
    <w:multiLevelType w:val="hybridMultilevel"/>
    <w:tmpl w:val="9872FAC8"/>
    <w:lvl w:ilvl="0" w:tplc="5ECC242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4B36EB5"/>
    <w:multiLevelType w:val="multilevel"/>
    <w:tmpl w:val="A302169A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3" w15:restartNumberingAfterBreak="0">
    <w:nsid w:val="367E4914"/>
    <w:multiLevelType w:val="multilevel"/>
    <w:tmpl w:val="958831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4" w15:restartNumberingAfterBreak="0">
    <w:nsid w:val="389914BD"/>
    <w:multiLevelType w:val="hybridMultilevel"/>
    <w:tmpl w:val="A91C364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5" w15:restartNumberingAfterBreak="0">
    <w:nsid w:val="3963394A"/>
    <w:multiLevelType w:val="hybridMultilevel"/>
    <w:tmpl w:val="19DED05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6" w15:restartNumberingAfterBreak="0">
    <w:nsid w:val="39FB202B"/>
    <w:multiLevelType w:val="hybridMultilevel"/>
    <w:tmpl w:val="7A36C5BA"/>
    <w:lvl w:ilvl="0" w:tplc="13A86E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A05228F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BDE7CB6"/>
    <w:multiLevelType w:val="hybridMultilevel"/>
    <w:tmpl w:val="526425B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3F126226"/>
    <w:multiLevelType w:val="multilevel"/>
    <w:tmpl w:val="8BEEB8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0" w15:restartNumberingAfterBreak="0">
    <w:nsid w:val="48760874"/>
    <w:multiLevelType w:val="hybridMultilevel"/>
    <w:tmpl w:val="BABAE68C"/>
    <w:lvl w:ilvl="0" w:tplc="50C02A60">
      <w:start w:val="1"/>
      <w:numFmt w:val="decimal"/>
      <w:lvlText w:val="%1."/>
      <w:lvlJc w:val="left"/>
      <w:pPr>
        <w:ind w:left="720" w:hanging="360"/>
      </w:pPr>
      <w:rPr>
        <w:b w:val="0"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96852E4"/>
    <w:multiLevelType w:val="hybridMultilevel"/>
    <w:tmpl w:val="9DFEC010"/>
    <w:lvl w:ilvl="0" w:tplc="EEC2133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4A630E8F"/>
    <w:multiLevelType w:val="hybridMultilevel"/>
    <w:tmpl w:val="0D281806"/>
    <w:lvl w:ilvl="0" w:tplc="FBE4E40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BE1292F"/>
    <w:multiLevelType w:val="hybridMultilevel"/>
    <w:tmpl w:val="0E9CD0BC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4C6F0F23"/>
    <w:multiLevelType w:val="hybridMultilevel"/>
    <w:tmpl w:val="A8CC14F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5" w15:restartNumberingAfterBreak="0">
    <w:nsid w:val="4E346A4A"/>
    <w:multiLevelType w:val="hybridMultilevel"/>
    <w:tmpl w:val="B19C533E"/>
    <w:lvl w:ilvl="0" w:tplc="E6947D86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13528FC"/>
    <w:multiLevelType w:val="hybridMultilevel"/>
    <w:tmpl w:val="F3DA915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7" w15:restartNumberingAfterBreak="0">
    <w:nsid w:val="53285A1A"/>
    <w:multiLevelType w:val="hybridMultilevel"/>
    <w:tmpl w:val="9C9A3DB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 w15:restartNumberingAfterBreak="0">
    <w:nsid w:val="5462092F"/>
    <w:multiLevelType w:val="hybridMultilevel"/>
    <w:tmpl w:val="EC22950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9" w15:restartNumberingAfterBreak="0">
    <w:nsid w:val="583A013A"/>
    <w:multiLevelType w:val="hybridMultilevel"/>
    <w:tmpl w:val="5A04E7CC"/>
    <w:lvl w:ilvl="0" w:tplc="1A0E09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9F30F36"/>
    <w:multiLevelType w:val="hybridMultilevel"/>
    <w:tmpl w:val="DEFE6CCA"/>
    <w:lvl w:ilvl="0" w:tplc="DF8ED15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1" w15:restartNumberingAfterBreak="0">
    <w:nsid w:val="5A0360C5"/>
    <w:multiLevelType w:val="hybridMultilevel"/>
    <w:tmpl w:val="7BEA4CD4"/>
    <w:lvl w:ilvl="0" w:tplc="BC405AE6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5AB40399"/>
    <w:multiLevelType w:val="hybridMultilevel"/>
    <w:tmpl w:val="D8D86318"/>
    <w:lvl w:ilvl="0" w:tplc="9DB22F5C">
      <w:start w:val="1"/>
      <w:numFmt w:val="decimal"/>
      <w:lvlText w:val="%1."/>
      <w:lvlJc w:val="left"/>
      <w:pPr>
        <w:ind w:left="114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3" w15:restartNumberingAfterBreak="0">
    <w:nsid w:val="5AC806FE"/>
    <w:multiLevelType w:val="multilevel"/>
    <w:tmpl w:val="C6BEDE68"/>
    <w:lvl w:ilvl="0">
      <w:start w:val="1"/>
      <w:numFmt w:val="lowerLetter"/>
      <w:lvlText w:val="%1)"/>
      <w:lvlJc w:val="left"/>
      <w:pPr>
        <w:ind w:left="36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240" w:hanging="360"/>
      </w:pPr>
      <w:rPr>
        <w:rFonts w:ascii="Calibri" w:hAnsi="Calibri"/>
        <w:sz w:val="22"/>
        <w:szCs w:val="22"/>
      </w:rPr>
    </w:lvl>
  </w:abstractNum>
  <w:abstractNum w:abstractNumId="104" w15:restartNumberingAfterBreak="0">
    <w:nsid w:val="5B7431DA"/>
    <w:multiLevelType w:val="hybridMultilevel"/>
    <w:tmpl w:val="7B30476E"/>
    <w:lvl w:ilvl="0" w:tplc="B8B6D048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5" w15:restartNumberingAfterBreak="0">
    <w:nsid w:val="5E2B67F1"/>
    <w:multiLevelType w:val="hybridMultilevel"/>
    <w:tmpl w:val="A65ED2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0DB723A"/>
    <w:multiLevelType w:val="hybridMultilevel"/>
    <w:tmpl w:val="A8CC14F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7" w15:restartNumberingAfterBreak="0">
    <w:nsid w:val="68597365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8" w15:restartNumberingAfterBreak="0">
    <w:nsid w:val="6B323126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CB06644"/>
    <w:multiLevelType w:val="hybridMultilevel"/>
    <w:tmpl w:val="26D87936"/>
    <w:lvl w:ilvl="0" w:tplc="4FA608F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0000013">
      <w:start w:val="1"/>
      <w:numFmt w:val="decimal"/>
      <w:lvlText w:val="%2)"/>
      <w:lvlJc w:val="left"/>
      <w:pPr>
        <w:ind w:left="1440" w:hanging="360"/>
      </w:pPr>
    </w:lvl>
    <w:lvl w:ilvl="2" w:tplc="45A2CCD4">
      <w:start w:val="1"/>
      <w:numFmt w:val="decimal"/>
      <w:lvlText w:val="%3)"/>
      <w:lvlJc w:val="left"/>
      <w:pPr>
        <w:ind w:left="2775" w:hanging="79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D4B1E3B"/>
    <w:multiLevelType w:val="hybridMultilevel"/>
    <w:tmpl w:val="1E32EE48"/>
    <w:name w:val="WW8Num3022"/>
    <w:lvl w:ilvl="0" w:tplc="FAC63C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F4339EA"/>
    <w:multiLevelType w:val="hybridMultilevel"/>
    <w:tmpl w:val="B39045EA"/>
    <w:lvl w:ilvl="0" w:tplc="E136769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 w15:restartNumberingAfterBreak="0">
    <w:nsid w:val="6F851BFE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1D8467F"/>
    <w:multiLevelType w:val="hybridMultilevel"/>
    <w:tmpl w:val="53C634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2962E21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5836F24"/>
    <w:multiLevelType w:val="hybridMultilevel"/>
    <w:tmpl w:val="3E22FD6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5FB6BA1"/>
    <w:multiLevelType w:val="multilevel"/>
    <w:tmpl w:val="B6C6438A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117" w15:restartNumberingAfterBreak="0">
    <w:nsid w:val="773161A6"/>
    <w:multiLevelType w:val="hybridMultilevel"/>
    <w:tmpl w:val="B298EEE6"/>
    <w:lvl w:ilvl="0" w:tplc="04150017">
      <w:start w:val="1"/>
      <w:numFmt w:val="lowerLetter"/>
      <w:lvlText w:val="%1)"/>
      <w:lvlJc w:val="left"/>
      <w:pPr>
        <w:ind w:left="1760" w:hanging="360"/>
      </w:pPr>
    </w:lvl>
    <w:lvl w:ilvl="1" w:tplc="04150019" w:tentative="1">
      <w:start w:val="1"/>
      <w:numFmt w:val="lowerLetter"/>
      <w:lvlText w:val="%2."/>
      <w:lvlJc w:val="left"/>
      <w:pPr>
        <w:ind w:left="2480" w:hanging="360"/>
      </w:pPr>
    </w:lvl>
    <w:lvl w:ilvl="2" w:tplc="0415001B" w:tentative="1">
      <w:start w:val="1"/>
      <w:numFmt w:val="lowerRoman"/>
      <w:lvlText w:val="%3."/>
      <w:lvlJc w:val="right"/>
      <w:pPr>
        <w:ind w:left="3200" w:hanging="180"/>
      </w:pPr>
    </w:lvl>
    <w:lvl w:ilvl="3" w:tplc="0415000F" w:tentative="1">
      <w:start w:val="1"/>
      <w:numFmt w:val="decimal"/>
      <w:lvlText w:val="%4."/>
      <w:lvlJc w:val="left"/>
      <w:pPr>
        <w:ind w:left="3920" w:hanging="360"/>
      </w:pPr>
    </w:lvl>
    <w:lvl w:ilvl="4" w:tplc="04150019" w:tentative="1">
      <w:start w:val="1"/>
      <w:numFmt w:val="lowerLetter"/>
      <w:lvlText w:val="%5."/>
      <w:lvlJc w:val="left"/>
      <w:pPr>
        <w:ind w:left="4640" w:hanging="360"/>
      </w:pPr>
    </w:lvl>
    <w:lvl w:ilvl="5" w:tplc="0415001B" w:tentative="1">
      <w:start w:val="1"/>
      <w:numFmt w:val="lowerRoman"/>
      <w:lvlText w:val="%6."/>
      <w:lvlJc w:val="right"/>
      <w:pPr>
        <w:ind w:left="5360" w:hanging="180"/>
      </w:pPr>
    </w:lvl>
    <w:lvl w:ilvl="6" w:tplc="0415000F" w:tentative="1">
      <w:start w:val="1"/>
      <w:numFmt w:val="decimal"/>
      <w:lvlText w:val="%7."/>
      <w:lvlJc w:val="left"/>
      <w:pPr>
        <w:ind w:left="6080" w:hanging="360"/>
      </w:pPr>
    </w:lvl>
    <w:lvl w:ilvl="7" w:tplc="04150019" w:tentative="1">
      <w:start w:val="1"/>
      <w:numFmt w:val="lowerLetter"/>
      <w:lvlText w:val="%8."/>
      <w:lvlJc w:val="left"/>
      <w:pPr>
        <w:ind w:left="6800" w:hanging="360"/>
      </w:pPr>
    </w:lvl>
    <w:lvl w:ilvl="8" w:tplc="0415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118" w15:restartNumberingAfterBreak="0">
    <w:nsid w:val="7AF02BC5"/>
    <w:multiLevelType w:val="hybridMultilevel"/>
    <w:tmpl w:val="3E22FD6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BCA3CF3"/>
    <w:multiLevelType w:val="hybridMultilevel"/>
    <w:tmpl w:val="82A8C7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39125914">
    <w:abstractNumId w:val="0"/>
  </w:num>
  <w:num w:numId="2" w16cid:durableId="1702510114">
    <w:abstractNumId w:val="109"/>
  </w:num>
  <w:num w:numId="3" w16cid:durableId="990400828">
    <w:abstractNumId w:val="43"/>
  </w:num>
  <w:num w:numId="4" w16cid:durableId="494880807">
    <w:abstractNumId w:val="44"/>
  </w:num>
  <w:num w:numId="5" w16cid:durableId="1375153140">
    <w:abstractNumId w:val="110"/>
  </w:num>
  <w:num w:numId="6" w16cid:durableId="1821579167">
    <w:abstractNumId w:val="92"/>
  </w:num>
  <w:num w:numId="7" w16cid:durableId="610665506">
    <w:abstractNumId w:val="58"/>
  </w:num>
  <w:num w:numId="8" w16cid:durableId="665402565">
    <w:abstractNumId w:val="80"/>
  </w:num>
  <w:num w:numId="9" w16cid:durableId="175729788">
    <w:abstractNumId w:val="57"/>
  </w:num>
  <w:num w:numId="10" w16cid:durableId="70349211">
    <w:abstractNumId w:val="86"/>
  </w:num>
  <w:num w:numId="11" w16cid:durableId="303436573">
    <w:abstractNumId w:val="90"/>
  </w:num>
  <w:num w:numId="12" w16cid:durableId="721635937">
    <w:abstractNumId w:val="115"/>
  </w:num>
  <w:num w:numId="13" w16cid:durableId="298998120">
    <w:abstractNumId w:val="69"/>
  </w:num>
  <w:num w:numId="14" w16cid:durableId="827751358">
    <w:abstractNumId w:val="98"/>
  </w:num>
  <w:num w:numId="15" w16cid:durableId="106895994">
    <w:abstractNumId w:val="112"/>
  </w:num>
  <w:num w:numId="16" w16cid:durableId="1621299202">
    <w:abstractNumId w:val="101"/>
  </w:num>
  <w:num w:numId="17" w16cid:durableId="258104113">
    <w:abstractNumId w:val="55"/>
  </w:num>
  <w:num w:numId="18" w16cid:durableId="292827703">
    <w:abstractNumId w:val="64"/>
  </w:num>
  <w:num w:numId="19" w16cid:durableId="1465611466">
    <w:abstractNumId w:val="74"/>
  </w:num>
  <w:num w:numId="20" w16cid:durableId="1972048987">
    <w:abstractNumId w:val="85"/>
  </w:num>
  <w:num w:numId="21" w16cid:durableId="2056155972">
    <w:abstractNumId w:val="108"/>
  </w:num>
  <w:num w:numId="22" w16cid:durableId="928662198">
    <w:abstractNumId w:val="67"/>
  </w:num>
  <w:num w:numId="23" w16cid:durableId="1767534175">
    <w:abstractNumId w:val="73"/>
  </w:num>
  <w:num w:numId="24" w16cid:durableId="1234316173">
    <w:abstractNumId w:val="42"/>
  </w:num>
  <w:num w:numId="25" w16cid:durableId="1537818368">
    <w:abstractNumId w:val="114"/>
  </w:num>
  <w:num w:numId="26" w16cid:durableId="2061980913">
    <w:abstractNumId w:val="87"/>
  </w:num>
  <w:num w:numId="27" w16cid:durableId="2002417899">
    <w:abstractNumId w:val="104"/>
  </w:num>
  <w:num w:numId="28" w16cid:durableId="1820073625">
    <w:abstractNumId w:val="50"/>
  </w:num>
  <w:num w:numId="29" w16cid:durableId="1422288490">
    <w:abstractNumId w:val="40"/>
  </w:num>
  <w:num w:numId="30" w16cid:durableId="156506385">
    <w:abstractNumId w:val="103"/>
  </w:num>
  <w:num w:numId="31" w16cid:durableId="718212672">
    <w:abstractNumId w:val="71"/>
  </w:num>
  <w:num w:numId="32" w16cid:durableId="1616063384">
    <w:abstractNumId w:val="116"/>
  </w:num>
  <w:num w:numId="33" w16cid:durableId="673917012">
    <w:abstractNumId w:val="47"/>
  </w:num>
  <w:num w:numId="34" w16cid:durableId="514996547">
    <w:abstractNumId w:val="60"/>
  </w:num>
  <w:num w:numId="35" w16cid:durableId="1421296967">
    <w:abstractNumId w:val="65"/>
  </w:num>
  <w:num w:numId="36" w16cid:durableId="1777409007">
    <w:abstractNumId w:val="107"/>
  </w:num>
  <w:num w:numId="37" w16cid:durableId="1619487616">
    <w:abstractNumId w:val="56"/>
  </w:num>
  <w:num w:numId="38" w16cid:durableId="299118702">
    <w:abstractNumId w:val="94"/>
  </w:num>
  <w:num w:numId="39" w16cid:durableId="1254440130">
    <w:abstractNumId w:val="106"/>
  </w:num>
  <w:num w:numId="40" w16cid:durableId="972910526">
    <w:abstractNumId w:val="62"/>
  </w:num>
  <w:num w:numId="41" w16cid:durableId="1965964833">
    <w:abstractNumId w:val="70"/>
  </w:num>
  <w:num w:numId="42" w16cid:durableId="194385988">
    <w:abstractNumId w:val="53"/>
  </w:num>
  <w:num w:numId="43" w16cid:durableId="369033410">
    <w:abstractNumId w:val="81"/>
  </w:num>
  <w:num w:numId="44" w16cid:durableId="34038404">
    <w:abstractNumId w:val="88"/>
  </w:num>
  <w:num w:numId="45" w16cid:durableId="588777273">
    <w:abstractNumId w:val="97"/>
  </w:num>
  <w:num w:numId="46" w16cid:durableId="1317025748">
    <w:abstractNumId w:val="76"/>
  </w:num>
  <w:num w:numId="47" w16cid:durableId="224609643">
    <w:abstractNumId w:val="48"/>
  </w:num>
  <w:num w:numId="48" w16cid:durableId="1622568366">
    <w:abstractNumId w:val="99"/>
  </w:num>
  <w:num w:numId="49" w16cid:durableId="1000157425">
    <w:abstractNumId w:val="49"/>
  </w:num>
  <w:num w:numId="50" w16cid:durableId="693576709">
    <w:abstractNumId w:val="93"/>
  </w:num>
  <w:num w:numId="51" w16cid:durableId="1771851892">
    <w:abstractNumId w:val="117"/>
  </w:num>
  <w:num w:numId="52" w16cid:durableId="767774760">
    <w:abstractNumId w:val="102"/>
  </w:num>
  <w:num w:numId="53" w16cid:durableId="1741707293">
    <w:abstractNumId w:val="118"/>
  </w:num>
  <w:num w:numId="54" w16cid:durableId="1914582358">
    <w:abstractNumId w:val="100"/>
  </w:num>
  <w:num w:numId="55" w16cid:durableId="1960647049">
    <w:abstractNumId w:val="51"/>
  </w:num>
  <w:num w:numId="56" w16cid:durableId="1325622000">
    <w:abstractNumId w:val="111"/>
  </w:num>
  <w:num w:numId="57" w16cid:durableId="79376523">
    <w:abstractNumId w:val="46"/>
  </w:num>
  <w:num w:numId="58" w16cid:durableId="993951163">
    <w:abstractNumId w:val="72"/>
  </w:num>
  <w:num w:numId="59" w16cid:durableId="1292902498">
    <w:abstractNumId w:val="91"/>
  </w:num>
  <w:num w:numId="60" w16cid:durableId="627972405">
    <w:abstractNumId w:val="84"/>
  </w:num>
  <w:num w:numId="61" w16cid:durableId="416220069">
    <w:abstractNumId w:val="28"/>
  </w:num>
  <w:num w:numId="62" w16cid:durableId="645355028">
    <w:abstractNumId w:val="77"/>
  </w:num>
  <w:num w:numId="63" w16cid:durableId="170461339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767993915">
    <w:abstractNumId w:val="79"/>
  </w:num>
  <w:num w:numId="65" w16cid:durableId="975573246">
    <w:abstractNumId w:val="83"/>
  </w:num>
  <w:num w:numId="66" w16cid:durableId="1435830098">
    <w:abstractNumId w:val="75"/>
  </w:num>
  <w:num w:numId="67" w16cid:durableId="817654436">
    <w:abstractNumId w:val="89"/>
  </w:num>
  <w:num w:numId="68" w16cid:durableId="828325600">
    <w:abstractNumId w:val="82"/>
  </w:num>
  <w:num w:numId="69" w16cid:durableId="1427731871">
    <w:abstractNumId w:val="66"/>
  </w:num>
  <w:num w:numId="70" w16cid:durableId="214449961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400833727">
    <w:abstractNumId w:val="54"/>
  </w:num>
  <w:num w:numId="72" w16cid:durableId="1801191632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257178660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96740193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126200789">
    <w:abstractNumId w:val="61"/>
  </w:num>
  <w:num w:numId="76" w16cid:durableId="156625978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698316196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715475140">
    <w:abstractNumId w:val="96"/>
  </w:num>
  <w:num w:numId="79" w16cid:durableId="1747608892">
    <w:abstractNumId w:val="63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68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13C6"/>
    <w:rsid w:val="0000102C"/>
    <w:rsid w:val="00001397"/>
    <w:rsid w:val="0000140C"/>
    <w:rsid w:val="00001552"/>
    <w:rsid w:val="00001F55"/>
    <w:rsid w:val="000021DA"/>
    <w:rsid w:val="00002E3C"/>
    <w:rsid w:val="00003331"/>
    <w:rsid w:val="00004CF4"/>
    <w:rsid w:val="00005F2F"/>
    <w:rsid w:val="00006726"/>
    <w:rsid w:val="00012132"/>
    <w:rsid w:val="00012645"/>
    <w:rsid w:val="000136D2"/>
    <w:rsid w:val="000149F7"/>
    <w:rsid w:val="000154F8"/>
    <w:rsid w:val="00016604"/>
    <w:rsid w:val="00016893"/>
    <w:rsid w:val="000174D3"/>
    <w:rsid w:val="00022C22"/>
    <w:rsid w:val="00023091"/>
    <w:rsid w:val="000240D9"/>
    <w:rsid w:val="0002471A"/>
    <w:rsid w:val="000259F0"/>
    <w:rsid w:val="0002615D"/>
    <w:rsid w:val="00026717"/>
    <w:rsid w:val="00030C24"/>
    <w:rsid w:val="00033FB3"/>
    <w:rsid w:val="00034125"/>
    <w:rsid w:val="00034F2F"/>
    <w:rsid w:val="00035AA5"/>
    <w:rsid w:val="00036123"/>
    <w:rsid w:val="000375C1"/>
    <w:rsid w:val="00037CC0"/>
    <w:rsid w:val="00040DD8"/>
    <w:rsid w:val="00042497"/>
    <w:rsid w:val="00042A09"/>
    <w:rsid w:val="0004420A"/>
    <w:rsid w:val="0004425A"/>
    <w:rsid w:val="000443FC"/>
    <w:rsid w:val="00044486"/>
    <w:rsid w:val="00044F70"/>
    <w:rsid w:val="000453D8"/>
    <w:rsid w:val="000455D4"/>
    <w:rsid w:val="00045AC3"/>
    <w:rsid w:val="00046446"/>
    <w:rsid w:val="000468F5"/>
    <w:rsid w:val="00047747"/>
    <w:rsid w:val="00047789"/>
    <w:rsid w:val="0005032E"/>
    <w:rsid w:val="0005111E"/>
    <w:rsid w:val="000511C0"/>
    <w:rsid w:val="00051445"/>
    <w:rsid w:val="00052FD9"/>
    <w:rsid w:val="0005319D"/>
    <w:rsid w:val="00054837"/>
    <w:rsid w:val="00054FFE"/>
    <w:rsid w:val="000550D3"/>
    <w:rsid w:val="0005554E"/>
    <w:rsid w:val="00057522"/>
    <w:rsid w:val="00057D48"/>
    <w:rsid w:val="000601FA"/>
    <w:rsid w:val="00060B20"/>
    <w:rsid w:val="00060ECD"/>
    <w:rsid w:val="000633D2"/>
    <w:rsid w:val="000637F6"/>
    <w:rsid w:val="00063AE3"/>
    <w:rsid w:val="00063B70"/>
    <w:rsid w:val="00063C32"/>
    <w:rsid w:val="0006569D"/>
    <w:rsid w:val="00065D00"/>
    <w:rsid w:val="00066933"/>
    <w:rsid w:val="00070BC3"/>
    <w:rsid w:val="00071100"/>
    <w:rsid w:val="000719DA"/>
    <w:rsid w:val="0007232F"/>
    <w:rsid w:val="0007268F"/>
    <w:rsid w:val="000744DD"/>
    <w:rsid w:val="00074B48"/>
    <w:rsid w:val="0007527A"/>
    <w:rsid w:val="000769C5"/>
    <w:rsid w:val="00077CD0"/>
    <w:rsid w:val="00080372"/>
    <w:rsid w:val="000814AD"/>
    <w:rsid w:val="00082A67"/>
    <w:rsid w:val="000834A1"/>
    <w:rsid w:val="000837FB"/>
    <w:rsid w:val="000855A7"/>
    <w:rsid w:val="00085D4E"/>
    <w:rsid w:val="00086E41"/>
    <w:rsid w:val="00086E89"/>
    <w:rsid w:val="000872A6"/>
    <w:rsid w:val="000878C7"/>
    <w:rsid w:val="00090408"/>
    <w:rsid w:val="00091FEB"/>
    <w:rsid w:val="000938DB"/>
    <w:rsid w:val="00093E6A"/>
    <w:rsid w:val="00094363"/>
    <w:rsid w:val="000943FF"/>
    <w:rsid w:val="00095E57"/>
    <w:rsid w:val="00097300"/>
    <w:rsid w:val="0009771F"/>
    <w:rsid w:val="00097EF3"/>
    <w:rsid w:val="000A0BEC"/>
    <w:rsid w:val="000A138B"/>
    <w:rsid w:val="000A2860"/>
    <w:rsid w:val="000A29BB"/>
    <w:rsid w:val="000A3501"/>
    <w:rsid w:val="000A3892"/>
    <w:rsid w:val="000A4687"/>
    <w:rsid w:val="000A4727"/>
    <w:rsid w:val="000A4BBC"/>
    <w:rsid w:val="000A63EB"/>
    <w:rsid w:val="000A74EE"/>
    <w:rsid w:val="000A7B21"/>
    <w:rsid w:val="000B0474"/>
    <w:rsid w:val="000B05CA"/>
    <w:rsid w:val="000B0829"/>
    <w:rsid w:val="000B1D4E"/>
    <w:rsid w:val="000B23B3"/>
    <w:rsid w:val="000B429B"/>
    <w:rsid w:val="000B4AA1"/>
    <w:rsid w:val="000B5EDD"/>
    <w:rsid w:val="000B718E"/>
    <w:rsid w:val="000B7824"/>
    <w:rsid w:val="000B7D5E"/>
    <w:rsid w:val="000C0061"/>
    <w:rsid w:val="000C0684"/>
    <w:rsid w:val="000C1712"/>
    <w:rsid w:val="000C2C28"/>
    <w:rsid w:val="000C3DA8"/>
    <w:rsid w:val="000C48CE"/>
    <w:rsid w:val="000C52B0"/>
    <w:rsid w:val="000D0C7C"/>
    <w:rsid w:val="000D22DC"/>
    <w:rsid w:val="000D2810"/>
    <w:rsid w:val="000D2F78"/>
    <w:rsid w:val="000D3014"/>
    <w:rsid w:val="000D33C3"/>
    <w:rsid w:val="000D402E"/>
    <w:rsid w:val="000D42F4"/>
    <w:rsid w:val="000D5D8E"/>
    <w:rsid w:val="000E0503"/>
    <w:rsid w:val="000E0532"/>
    <w:rsid w:val="000E15DC"/>
    <w:rsid w:val="000E1801"/>
    <w:rsid w:val="000E22E4"/>
    <w:rsid w:val="000E251E"/>
    <w:rsid w:val="000E3D48"/>
    <w:rsid w:val="000E3D59"/>
    <w:rsid w:val="000E3F9D"/>
    <w:rsid w:val="000E448D"/>
    <w:rsid w:val="000E52C2"/>
    <w:rsid w:val="000E5C48"/>
    <w:rsid w:val="000E5CC7"/>
    <w:rsid w:val="000E5E06"/>
    <w:rsid w:val="000E77B8"/>
    <w:rsid w:val="000F0449"/>
    <w:rsid w:val="000F20F0"/>
    <w:rsid w:val="000F2398"/>
    <w:rsid w:val="000F23BB"/>
    <w:rsid w:val="000F2CDE"/>
    <w:rsid w:val="000F2E8C"/>
    <w:rsid w:val="000F3071"/>
    <w:rsid w:val="000F3F44"/>
    <w:rsid w:val="000F429E"/>
    <w:rsid w:val="000F51A0"/>
    <w:rsid w:val="000F51F9"/>
    <w:rsid w:val="000F6F98"/>
    <w:rsid w:val="000F73DD"/>
    <w:rsid w:val="0010004B"/>
    <w:rsid w:val="00100C5E"/>
    <w:rsid w:val="001010D8"/>
    <w:rsid w:val="00101FA8"/>
    <w:rsid w:val="00102297"/>
    <w:rsid w:val="00102C19"/>
    <w:rsid w:val="001042DF"/>
    <w:rsid w:val="001047DE"/>
    <w:rsid w:val="00105DA1"/>
    <w:rsid w:val="00105E67"/>
    <w:rsid w:val="0010603D"/>
    <w:rsid w:val="00106D5E"/>
    <w:rsid w:val="00106E74"/>
    <w:rsid w:val="0010716B"/>
    <w:rsid w:val="00107A74"/>
    <w:rsid w:val="00107E0B"/>
    <w:rsid w:val="00107F30"/>
    <w:rsid w:val="001105D9"/>
    <w:rsid w:val="00110DAD"/>
    <w:rsid w:val="001110C2"/>
    <w:rsid w:val="00111DAF"/>
    <w:rsid w:val="00112FB6"/>
    <w:rsid w:val="00113384"/>
    <w:rsid w:val="00113698"/>
    <w:rsid w:val="00113927"/>
    <w:rsid w:val="00113DFB"/>
    <w:rsid w:val="00113E03"/>
    <w:rsid w:val="001148EC"/>
    <w:rsid w:val="00114904"/>
    <w:rsid w:val="00116DCB"/>
    <w:rsid w:val="00116EE4"/>
    <w:rsid w:val="00117175"/>
    <w:rsid w:val="00120465"/>
    <w:rsid w:val="0012063D"/>
    <w:rsid w:val="00120A4D"/>
    <w:rsid w:val="00120F59"/>
    <w:rsid w:val="0012303A"/>
    <w:rsid w:val="00123B57"/>
    <w:rsid w:val="00125DDA"/>
    <w:rsid w:val="001264D9"/>
    <w:rsid w:val="00127006"/>
    <w:rsid w:val="001273EC"/>
    <w:rsid w:val="00127A89"/>
    <w:rsid w:val="00131701"/>
    <w:rsid w:val="00131FED"/>
    <w:rsid w:val="0013264A"/>
    <w:rsid w:val="00132765"/>
    <w:rsid w:val="00132F0A"/>
    <w:rsid w:val="001334CA"/>
    <w:rsid w:val="00133A13"/>
    <w:rsid w:val="00133F45"/>
    <w:rsid w:val="00134402"/>
    <w:rsid w:val="00134C11"/>
    <w:rsid w:val="00135B76"/>
    <w:rsid w:val="00136E2A"/>
    <w:rsid w:val="00137C17"/>
    <w:rsid w:val="00140A78"/>
    <w:rsid w:val="00140FC5"/>
    <w:rsid w:val="001411FA"/>
    <w:rsid w:val="001426ED"/>
    <w:rsid w:val="00142C33"/>
    <w:rsid w:val="0014307E"/>
    <w:rsid w:val="001435E8"/>
    <w:rsid w:val="001436AC"/>
    <w:rsid w:val="00143C99"/>
    <w:rsid w:val="00144B0F"/>
    <w:rsid w:val="0014519E"/>
    <w:rsid w:val="00145B3A"/>
    <w:rsid w:val="00145B57"/>
    <w:rsid w:val="00146D05"/>
    <w:rsid w:val="00147489"/>
    <w:rsid w:val="00147A16"/>
    <w:rsid w:val="00147DC8"/>
    <w:rsid w:val="00147E1C"/>
    <w:rsid w:val="00150AE7"/>
    <w:rsid w:val="00150C1C"/>
    <w:rsid w:val="00151576"/>
    <w:rsid w:val="00151672"/>
    <w:rsid w:val="00152641"/>
    <w:rsid w:val="00152BCC"/>
    <w:rsid w:val="00152C3F"/>
    <w:rsid w:val="00152E9B"/>
    <w:rsid w:val="0015411C"/>
    <w:rsid w:val="001541D8"/>
    <w:rsid w:val="001549C5"/>
    <w:rsid w:val="00154CA9"/>
    <w:rsid w:val="001555BF"/>
    <w:rsid w:val="001557E1"/>
    <w:rsid w:val="00155B4A"/>
    <w:rsid w:val="00155F81"/>
    <w:rsid w:val="001560D7"/>
    <w:rsid w:val="00156BBC"/>
    <w:rsid w:val="00160472"/>
    <w:rsid w:val="001616FB"/>
    <w:rsid w:val="0016264B"/>
    <w:rsid w:val="00162C87"/>
    <w:rsid w:val="00164A73"/>
    <w:rsid w:val="00165021"/>
    <w:rsid w:val="0016514D"/>
    <w:rsid w:val="001658A8"/>
    <w:rsid w:val="00166036"/>
    <w:rsid w:val="0016645A"/>
    <w:rsid w:val="001665EF"/>
    <w:rsid w:val="001673A7"/>
    <w:rsid w:val="00170A38"/>
    <w:rsid w:val="00171375"/>
    <w:rsid w:val="00171708"/>
    <w:rsid w:val="001729DD"/>
    <w:rsid w:val="00172ACE"/>
    <w:rsid w:val="001743ED"/>
    <w:rsid w:val="00174A1D"/>
    <w:rsid w:val="0017591B"/>
    <w:rsid w:val="00177B26"/>
    <w:rsid w:val="00180D05"/>
    <w:rsid w:val="00180FDD"/>
    <w:rsid w:val="00181741"/>
    <w:rsid w:val="0018252F"/>
    <w:rsid w:val="00182581"/>
    <w:rsid w:val="00182FF7"/>
    <w:rsid w:val="001837F8"/>
    <w:rsid w:val="00183C37"/>
    <w:rsid w:val="00184A98"/>
    <w:rsid w:val="0018589B"/>
    <w:rsid w:val="0019002B"/>
    <w:rsid w:val="00190C7F"/>
    <w:rsid w:val="001938DC"/>
    <w:rsid w:val="00193914"/>
    <w:rsid w:val="001940C7"/>
    <w:rsid w:val="0019453E"/>
    <w:rsid w:val="001946B8"/>
    <w:rsid w:val="00194E20"/>
    <w:rsid w:val="001956A2"/>
    <w:rsid w:val="00196FD6"/>
    <w:rsid w:val="001971C1"/>
    <w:rsid w:val="00197C30"/>
    <w:rsid w:val="001A1853"/>
    <w:rsid w:val="001A1922"/>
    <w:rsid w:val="001A20F2"/>
    <w:rsid w:val="001A34E6"/>
    <w:rsid w:val="001A3782"/>
    <w:rsid w:val="001A4B17"/>
    <w:rsid w:val="001A5935"/>
    <w:rsid w:val="001A68A0"/>
    <w:rsid w:val="001A7F93"/>
    <w:rsid w:val="001B0DDA"/>
    <w:rsid w:val="001B16B4"/>
    <w:rsid w:val="001B1E70"/>
    <w:rsid w:val="001B3023"/>
    <w:rsid w:val="001B3D37"/>
    <w:rsid w:val="001B4741"/>
    <w:rsid w:val="001B4FBB"/>
    <w:rsid w:val="001B5846"/>
    <w:rsid w:val="001B6DDE"/>
    <w:rsid w:val="001B70D8"/>
    <w:rsid w:val="001C191E"/>
    <w:rsid w:val="001C1AD1"/>
    <w:rsid w:val="001C2B23"/>
    <w:rsid w:val="001C2C3B"/>
    <w:rsid w:val="001C3FD8"/>
    <w:rsid w:val="001C453B"/>
    <w:rsid w:val="001C5051"/>
    <w:rsid w:val="001C5DEF"/>
    <w:rsid w:val="001C662E"/>
    <w:rsid w:val="001C71E7"/>
    <w:rsid w:val="001C7639"/>
    <w:rsid w:val="001C7902"/>
    <w:rsid w:val="001C7D95"/>
    <w:rsid w:val="001D0206"/>
    <w:rsid w:val="001D0F52"/>
    <w:rsid w:val="001D3236"/>
    <w:rsid w:val="001D33FE"/>
    <w:rsid w:val="001D3E03"/>
    <w:rsid w:val="001D5087"/>
    <w:rsid w:val="001D5D5F"/>
    <w:rsid w:val="001D60E1"/>
    <w:rsid w:val="001E07E0"/>
    <w:rsid w:val="001E0D66"/>
    <w:rsid w:val="001E12ED"/>
    <w:rsid w:val="001E198B"/>
    <w:rsid w:val="001E1A78"/>
    <w:rsid w:val="001E2D05"/>
    <w:rsid w:val="001E4367"/>
    <w:rsid w:val="001E44DC"/>
    <w:rsid w:val="001E4847"/>
    <w:rsid w:val="001E62A6"/>
    <w:rsid w:val="001E683B"/>
    <w:rsid w:val="001E69EE"/>
    <w:rsid w:val="001E7F96"/>
    <w:rsid w:val="001F0842"/>
    <w:rsid w:val="001F0906"/>
    <w:rsid w:val="001F1A1E"/>
    <w:rsid w:val="001F31D1"/>
    <w:rsid w:val="001F4536"/>
    <w:rsid w:val="001F5192"/>
    <w:rsid w:val="001F54FD"/>
    <w:rsid w:val="001F67F7"/>
    <w:rsid w:val="001F6AB4"/>
    <w:rsid w:val="001F6D26"/>
    <w:rsid w:val="001F7973"/>
    <w:rsid w:val="001F79D5"/>
    <w:rsid w:val="002009C3"/>
    <w:rsid w:val="00200BDE"/>
    <w:rsid w:val="00200C21"/>
    <w:rsid w:val="002018B0"/>
    <w:rsid w:val="00201E83"/>
    <w:rsid w:val="002038A9"/>
    <w:rsid w:val="00205161"/>
    <w:rsid w:val="002053A8"/>
    <w:rsid w:val="00207593"/>
    <w:rsid w:val="002108B6"/>
    <w:rsid w:val="00211033"/>
    <w:rsid w:val="00211215"/>
    <w:rsid w:val="002118BB"/>
    <w:rsid w:val="00213B6E"/>
    <w:rsid w:val="00214688"/>
    <w:rsid w:val="002162A2"/>
    <w:rsid w:val="0021733A"/>
    <w:rsid w:val="002176FF"/>
    <w:rsid w:val="002179EC"/>
    <w:rsid w:val="002207F4"/>
    <w:rsid w:val="00221F15"/>
    <w:rsid w:val="002236D8"/>
    <w:rsid w:val="00224313"/>
    <w:rsid w:val="00224B08"/>
    <w:rsid w:val="002252F0"/>
    <w:rsid w:val="00225856"/>
    <w:rsid w:val="00225F09"/>
    <w:rsid w:val="002263D4"/>
    <w:rsid w:val="00226B0E"/>
    <w:rsid w:val="0023077A"/>
    <w:rsid w:val="00230C75"/>
    <w:rsid w:val="00231508"/>
    <w:rsid w:val="002315E7"/>
    <w:rsid w:val="002316DB"/>
    <w:rsid w:val="002325C2"/>
    <w:rsid w:val="00232D0F"/>
    <w:rsid w:val="00233AC1"/>
    <w:rsid w:val="00233CC5"/>
    <w:rsid w:val="0023427D"/>
    <w:rsid w:val="002343CB"/>
    <w:rsid w:val="00235CE4"/>
    <w:rsid w:val="00237ED6"/>
    <w:rsid w:val="00240467"/>
    <w:rsid w:val="002408B1"/>
    <w:rsid w:val="002410C9"/>
    <w:rsid w:val="002418C3"/>
    <w:rsid w:val="0024214E"/>
    <w:rsid w:val="00242FD9"/>
    <w:rsid w:val="00243731"/>
    <w:rsid w:val="00244414"/>
    <w:rsid w:val="00244D8B"/>
    <w:rsid w:val="002464AC"/>
    <w:rsid w:val="002467E4"/>
    <w:rsid w:val="00246ED4"/>
    <w:rsid w:val="002478CC"/>
    <w:rsid w:val="0025046C"/>
    <w:rsid w:val="00250FF1"/>
    <w:rsid w:val="00251AC4"/>
    <w:rsid w:val="00253817"/>
    <w:rsid w:val="0025591B"/>
    <w:rsid w:val="00255A62"/>
    <w:rsid w:val="002562CA"/>
    <w:rsid w:val="00256749"/>
    <w:rsid w:val="00256BB0"/>
    <w:rsid w:val="002573E7"/>
    <w:rsid w:val="00257C5E"/>
    <w:rsid w:val="00257E56"/>
    <w:rsid w:val="0026029B"/>
    <w:rsid w:val="00260827"/>
    <w:rsid w:val="00260A2F"/>
    <w:rsid w:val="00260EB7"/>
    <w:rsid w:val="0026256A"/>
    <w:rsid w:val="002646C7"/>
    <w:rsid w:val="002652E3"/>
    <w:rsid w:val="00267ABF"/>
    <w:rsid w:val="00271E67"/>
    <w:rsid w:val="0027358C"/>
    <w:rsid w:val="00274931"/>
    <w:rsid w:val="00274ABA"/>
    <w:rsid w:val="00274ABE"/>
    <w:rsid w:val="00275EB7"/>
    <w:rsid w:val="002775EB"/>
    <w:rsid w:val="00277787"/>
    <w:rsid w:val="002801DE"/>
    <w:rsid w:val="00280974"/>
    <w:rsid w:val="00280B5C"/>
    <w:rsid w:val="00280E4B"/>
    <w:rsid w:val="00281D24"/>
    <w:rsid w:val="00281E0C"/>
    <w:rsid w:val="00281E47"/>
    <w:rsid w:val="00283352"/>
    <w:rsid w:val="00283365"/>
    <w:rsid w:val="00284995"/>
    <w:rsid w:val="0028691F"/>
    <w:rsid w:val="00287358"/>
    <w:rsid w:val="00287467"/>
    <w:rsid w:val="00287967"/>
    <w:rsid w:val="00291AD9"/>
    <w:rsid w:val="00293CE0"/>
    <w:rsid w:val="002949F5"/>
    <w:rsid w:val="002953A5"/>
    <w:rsid w:val="00295691"/>
    <w:rsid w:val="00295846"/>
    <w:rsid w:val="00295BD7"/>
    <w:rsid w:val="002976C0"/>
    <w:rsid w:val="002A034B"/>
    <w:rsid w:val="002A31E8"/>
    <w:rsid w:val="002A3D3D"/>
    <w:rsid w:val="002A436B"/>
    <w:rsid w:val="002A4DD8"/>
    <w:rsid w:val="002A5692"/>
    <w:rsid w:val="002A74F4"/>
    <w:rsid w:val="002B0E82"/>
    <w:rsid w:val="002B128E"/>
    <w:rsid w:val="002B3B32"/>
    <w:rsid w:val="002B4087"/>
    <w:rsid w:val="002B72A3"/>
    <w:rsid w:val="002B7ADC"/>
    <w:rsid w:val="002B7CBA"/>
    <w:rsid w:val="002C165A"/>
    <w:rsid w:val="002C1930"/>
    <w:rsid w:val="002C1C5D"/>
    <w:rsid w:val="002C1F09"/>
    <w:rsid w:val="002C48C8"/>
    <w:rsid w:val="002C4F1F"/>
    <w:rsid w:val="002C5495"/>
    <w:rsid w:val="002C67CD"/>
    <w:rsid w:val="002D12C5"/>
    <w:rsid w:val="002D2C27"/>
    <w:rsid w:val="002D2E39"/>
    <w:rsid w:val="002D3B9B"/>
    <w:rsid w:val="002D3F7D"/>
    <w:rsid w:val="002D4706"/>
    <w:rsid w:val="002D493F"/>
    <w:rsid w:val="002D5BA6"/>
    <w:rsid w:val="002D6CCD"/>
    <w:rsid w:val="002D71FC"/>
    <w:rsid w:val="002E0497"/>
    <w:rsid w:val="002E061F"/>
    <w:rsid w:val="002E094E"/>
    <w:rsid w:val="002E14B3"/>
    <w:rsid w:val="002E19B4"/>
    <w:rsid w:val="002E1AA4"/>
    <w:rsid w:val="002E2A97"/>
    <w:rsid w:val="002E46F7"/>
    <w:rsid w:val="002E64A7"/>
    <w:rsid w:val="002E6570"/>
    <w:rsid w:val="002E66C2"/>
    <w:rsid w:val="002E7ABF"/>
    <w:rsid w:val="002F15D3"/>
    <w:rsid w:val="002F2C78"/>
    <w:rsid w:val="002F32A9"/>
    <w:rsid w:val="002F3E73"/>
    <w:rsid w:val="002F5B8E"/>
    <w:rsid w:val="002F790B"/>
    <w:rsid w:val="0030176D"/>
    <w:rsid w:val="00302951"/>
    <w:rsid w:val="00302AF6"/>
    <w:rsid w:val="00302B9A"/>
    <w:rsid w:val="003036A6"/>
    <w:rsid w:val="0030405E"/>
    <w:rsid w:val="003052AC"/>
    <w:rsid w:val="00306386"/>
    <w:rsid w:val="003072DB"/>
    <w:rsid w:val="00310479"/>
    <w:rsid w:val="00312DFE"/>
    <w:rsid w:val="0031354A"/>
    <w:rsid w:val="003141A5"/>
    <w:rsid w:val="00314E58"/>
    <w:rsid w:val="003170F5"/>
    <w:rsid w:val="003207C1"/>
    <w:rsid w:val="00321147"/>
    <w:rsid w:val="00321F38"/>
    <w:rsid w:val="00322365"/>
    <w:rsid w:val="00322CD0"/>
    <w:rsid w:val="003236E4"/>
    <w:rsid w:val="00323B21"/>
    <w:rsid w:val="00323E87"/>
    <w:rsid w:val="00324C22"/>
    <w:rsid w:val="00325881"/>
    <w:rsid w:val="00325902"/>
    <w:rsid w:val="00325E66"/>
    <w:rsid w:val="0032666B"/>
    <w:rsid w:val="003269EE"/>
    <w:rsid w:val="00327A52"/>
    <w:rsid w:val="003301F3"/>
    <w:rsid w:val="003306AF"/>
    <w:rsid w:val="00331499"/>
    <w:rsid w:val="00331CB4"/>
    <w:rsid w:val="00331CED"/>
    <w:rsid w:val="0033274A"/>
    <w:rsid w:val="003334E1"/>
    <w:rsid w:val="0033442E"/>
    <w:rsid w:val="00335406"/>
    <w:rsid w:val="00335CE4"/>
    <w:rsid w:val="00337680"/>
    <w:rsid w:val="003400EE"/>
    <w:rsid w:val="0034130A"/>
    <w:rsid w:val="00343413"/>
    <w:rsid w:val="0034396B"/>
    <w:rsid w:val="00343D91"/>
    <w:rsid w:val="003441B1"/>
    <w:rsid w:val="00344337"/>
    <w:rsid w:val="00344510"/>
    <w:rsid w:val="00346253"/>
    <w:rsid w:val="00346B73"/>
    <w:rsid w:val="003475A1"/>
    <w:rsid w:val="003501A9"/>
    <w:rsid w:val="003519AF"/>
    <w:rsid w:val="00352387"/>
    <w:rsid w:val="00352566"/>
    <w:rsid w:val="003576BF"/>
    <w:rsid w:val="00357891"/>
    <w:rsid w:val="003600E2"/>
    <w:rsid w:val="003605C3"/>
    <w:rsid w:val="00360959"/>
    <w:rsid w:val="00360A51"/>
    <w:rsid w:val="00360AD2"/>
    <w:rsid w:val="0036206E"/>
    <w:rsid w:val="00363DDC"/>
    <w:rsid w:val="00364872"/>
    <w:rsid w:val="00364963"/>
    <w:rsid w:val="00364AED"/>
    <w:rsid w:val="00365354"/>
    <w:rsid w:val="0036575A"/>
    <w:rsid w:val="00365B11"/>
    <w:rsid w:val="003661EA"/>
    <w:rsid w:val="00366EC3"/>
    <w:rsid w:val="00367C50"/>
    <w:rsid w:val="00370CAE"/>
    <w:rsid w:val="00370D2D"/>
    <w:rsid w:val="00371660"/>
    <w:rsid w:val="0037254D"/>
    <w:rsid w:val="00372AD1"/>
    <w:rsid w:val="00373143"/>
    <w:rsid w:val="003737FC"/>
    <w:rsid w:val="00374C3B"/>
    <w:rsid w:val="003760A9"/>
    <w:rsid w:val="003764E3"/>
    <w:rsid w:val="00376542"/>
    <w:rsid w:val="003768EE"/>
    <w:rsid w:val="00377CA4"/>
    <w:rsid w:val="00380C8C"/>
    <w:rsid w:val="003810F3"/>
    <w:rsid w:val="00382647"/>
    <w:rsid w:val="00382F63"/>
    <w:rsid w:val="003833C1"/>
    <w:rsid w:val="003836A5"/>
    <w:rsid w:val="003841F0"/>
    <w:rsid w:val="003847D1"/>
    <w:rsid w:val="00384F80"/>
    <w:rsid w:val="00385A20"/>
    <w:rsid w:val="0038675A"/>
    <w:rsid w:val="00391257"/>
    <w:rsid w:val="00391DE4"/>
    <w:rsid w:val="0039212F"/>
    <w:rsid w:val="003943D3"/>
    <w:rsid w:val="003945A2"/>
    <w:rsid w:val="00394774"/>
    <w:rsid w:val="00394B0E"/>
    <w:rsid w:val="00395168"/>
    <w:rsid w:val="00396806"/>
    <w:rsid w:val="003A00CF"/>
    <w:rsid w:val="003A0FFC"/>
    <w:rsid w:val="003A18EC"/>
    <w:rsid w:val="003A2AB1"/>
    <w:rsid w:val="003A3339"/>
    <w:rsid w:val="003A3ABB"/>
    <w:rsid w:val="003A3ADC"/>
    <w:rsid w:val="003A3F50"/>
    <w:rsid w:val="003A3FA4"/>
    <w:rsid w:val="003A5137"/>
    <w:rsid w:val="003A5FE1"/>
    <w:rsid w:val="003A626D"/>
    <w:rsid w:val="003A6FB4"/>
    <w:rsid w:val="003A70DE"/>
    <w:rsid w:val="003B0343"/>
    <w:rsid w:val="003B1121"/>
    <w:rsid w:val="003B178E"/>
    <w:rsid w:val="003B18B6"/>
    <w:rsid w:val="003B21EB"/>
    <w:rsid w:val="003B2730"/>
    <w:rsid w:val="003B36AE"/>
    <w:rsid w:val="003B3C16"/>
    <w:rsid w:val="003B50AE"/>
    <w:rsid w:val="003B527D"/>
    <w:rsid w:val="003B5507"/>
    <w:rsid w:val="003B68AA"/>
    <w:rsid w:val="003C09F7"/>
    <w:rsid w:val="003C1A89"/>
    <w:rsid w:val="003C1AFE"/>
    <w:rsid w:val="003C2610"/>
    <w:rsid w:val="003C2DB8"/>
    <w:rsid w:val="003C40FF"/>
    <w:rsid w:val="003C4350"/>
    <w:rsid w:val="003C473A"/>
    <w:rsid w:val="003C4E68"/>
    <w:rsid w:val="003C5044"/>
    <w:rsid w:val="003C5756"/>
    <w:rsid w:val="003C6E40"/>
    <w:rsid w:val="003C7624"/>
    <w:rsid w:val="003C792E"/>
    <w:rsid w:val="003D0508"/>
    <w:rsid w:val="003D0BFB"/>
    <w:rsid w:val="003D1D9B"/>
    <w:rsid w:val="003D3818"/>
    <w:rsid w:val="003D3899"/>
    <w:rsid w:val="003D3C66"/>
    <w:rsid w:val="003D4617"/>
    <w:rsid w:val="003D47E3"/>
    <w:rsid w:val="003D5A5F"/>
    <w:rsid w:val="003D5B47"/>
    <w:rsid w:val="003D6940"/>
    <w:rsid w:val="003E0448"/>
    <w:rsid w:val="003E0ED3"/>
    <w:rsid w:val="003E3F1D"/>
    <w:rsid w:val="003E4166"/>
    <w:rsid w:val="003E41AC"/>
    <w:rsid w:val="003E4857"/>
    <w:rsid w:val="003E4DF4"/>
    <w:rsid w:val="003E64AF"/>
    <w:rsid w:val="003E7BED"/>
    <w:rsid w:val="003E7E30"/>
    <w:rsid w:val="003F1A0F"/>
    <w:rsid w:val="003F2B11"/>
    <w:rsid w:val="003F44C5"/>
    <w:rsid w:val="003F55BD"/>
    <w:rsid w:val="003F5639"/>
    <w:rsid w:val="003F567E"/>
    <w:rsid w:val="003F5B7B"/>
    <w:rsid w:val="003F6BFF"/>
    <w:rsid w:val="003F6CDC"/>
    <w:rsid w:val="003F6D2F"/>
    <w:rsid w:val="003F735C"/>
    <w:rsid w:val="003F7571"/>
    <w:rsid w:val="003F79E4"/>
    <w:rsid w:val="003F7B65"/>
    <w:rsid w:val="003F7DE4"/>
    <w:rsid w:val="0040246C"/>
    <w:rsid w:val="00402B34"/>
    <w:rsid w:val="00402FB5"/>
    <w:rsid w:val="00403303"/>
    <w:rsid w:val="00403849"/>
    <w:rsid w:val="00403C28"/>
    <w:rsid w:val="00404478"/>
    <w:rsid w:val="0040593A"/>
    <w:rsid w:val="004063BE"/>
    <w:rsid w:val="00406680"/>
    <w:rsid w:val="004071F0"/>
    <w:rsid w:val="00407FAF"/>
    <w:rsid w:val="004130AE"/>
    <w:rsid w:val="00413423"/>
    <w:rsid w:val="00413A7C"/>
    <w:rsid w:val="00414FD4"/>
    <w:rsid w:val="004151CD"/>
    <w:rsid w:val="00415287"/>
    <w:rsid w:val="00415A43"/>
    <w:rsid w:val="00415CE8"/>
    <w:rsid w:val="00415D1B"/>
    <w:rsid w:val="00416232"/>
    <w:rsid w:val="00416830"/>
    <w:rsid w:val="004173C9"/>
    <w:rsid w:val="00420694"/>
    <w:rsid w:val="004217B6"/>
    <w:rsid w:val="004226DC"/>
    <w:rsid w:val="00422791"/>
    <w:rsid w:val="00422CA1"/>
    <w:rsid w:val="00423339"/>
    <w:rsid w:val="004244AC"/>
    <w:rsid w:val="00424C10"/>
    <w:rsid w:val="0042572B"/>
    <w:rsid w:val="00426198"/>
    <w:rsid w:val="0042633E"/>
    <w:rsid w:val="004276EF"/>
    <w:rsid w:val="00430804"/>
    <w:rsid w:val="00430BDF"/>
    <w:rsid w:val="00430EA3"/>
    <w:rsid w:val="004319CA"/>
    <w:rsid w:val="00431BCE"/>
    <w:rsid w:val="00431E9F"/>
    <w:rsid w:val="0043217C"/>
    <w:rsid w:val="00432443"/>
    <w:rsid w:val="0043335A"/>
    <w:rsid w:val="00433742"/>
    <w:rsid w:val="00433C97"/>
    <w:rsid w:val="004345E1"/>
    <w:rsid w:val="00434F2E"/>
    <w:rsid w:val="00434F5D"/>
    <w:rsid w:val="0043619C"/>
    <w:rsid w:val="0043624C"/>
    <w:rsid w:val="004377AE"/>
    <w:rsid w:val="00437953"/>
    <w:rsid w:val="004400DD"/>
    <w:rsid w:val="004409E8"/>
    <w:rsid w:val="00442B59"/>
    <w:rsid w:val="0044374A"/>
    <w:rsid w:val="00443F6B"/>
    <w:rsid w:val="0044452B"/>
    <w:rsid w:val="0044466C"/>
    <w:rsid w:val="00444781"/>
    <w:rsid w:val="00445451"/>
    <w:rsid w:val="0044625E"/>
    <w:rsid w:val="00446264"/>
    <w:rsid w:val="00446431"/>
    <w:rsid w:val="00446EF9"/>
    <w:rsid w:val="0044716A"/>
    <w:rsid w:val="00447841"/>
    <w:rsid w:val="00450795"/>
    <w:rsid w:val="004527AD"/>
    <w:rsid w:val="00452A41"/>
    <w:rsid w:val="00452BBA"/>
    <w:rsid w:val="004532EE"/>
    <w:rsid w:val="00453807"/>
    <w:rsid w:val="004539B8"/>
    <w:rsid w:val="004549D3"/>
    <w:rsid w:val="00455B2D"/>
    <w:rsid w:val="00455C37"/>
    <w:rsid w:val="00456E71"/>
    <w:rsid w:val="00457017"/>
    <w:rsid w:val="00457137"/>
    <w:rsid w:val="00460293"/>
    <w:rsid w:val="00460B19"/>
    <w:rsid w:val="00460E8C"/>
    <w:rsid w:val="00461167"/>
    <w:rsid w:val="004624E6"/>
    <w:rsid w:val="00463C53"/>
    <w:rsid w:val="004652D6"/>
    <w:rsid w:val="00465C7F"/>
    <w:rsid w:val="00465D1C"/>
    <w:rsid w:val="004669BD"/>
    <w:rsid w:val="004678DB"/>
    <w:rsid w:val="00467B37"/>
    <w:rsid w:val="004706CC"/>
    <w:rsid w:val="004710B2"/>
    <w:rsid w:val="004711F5"/>
    <w:rsid w:val="0047147A"/>
    <w:rsid w:val="004715D4"/>
    <w:rsid w:val="004732C4"/>
    <w:rsid w:val="00473464"/>
    <w:rsid w:val="004742E5"/>
    <w:rsid w:val="00474552"/>
    <w:rsid w:val="004746D2"/>
    <w:rsid w:val="00474BAE"/>
    <w:rsid w:val="00477F62"/>
    <w:rsid w:val="00480E8E"/>
    <w:rsid w:val="00481098"/>
    <w:rsid w:val="00481C45"/>
    <w:rsid w:val="004822BD"/>
    <w:rsid w:val="004833C0"/>
    <w:rsid w:val="00484393"/>
    <w:rsid w:val="00484D48"/>
    <w:rsid w:val="00485495"/>
    <w:rsid w:val="004871AB"/>
    <w:rsid w:val="004878AD"/>
    <w:rsid w:val="0049098F"/>
    <w:rsid w:val="00491107"/>
    <w:rsid w:val="004914E0"/>
    <w:rsid w:val="00491BA4"/>
    <w:rsid w:val="00491C3C"/>
    <w:rsid w:val="004923BD"/>
    <w:rsid w:val="00492F49"/>
    <w:rsid w:val="00492F8A"/>
    <w:rsid w:val="00493A10"/>
    <w:rsid w:val="00494815"/>
    <w:rsid w:val="00494AAB"/>
    <w:rsid w:val="0049520C"/>
    <w:rsid w:val="00495688"/>
    <w:rsid w:val="0049658C"/>
    <w:rsid w:val="00496946"/>
    <w:rsid w:val="00496A0C"/>
    <w:rsid w:val="00496C5A"/>
    <w:rsid w:val="00497536"/>
    <w:rsid w:val="004A07F1"/>
    <w:rsid w:val="004A09D5"/>
    <w:rsid w:val="004A1AE9"/>
    <w:rsid w:val="004A208C"/>
    <w:rsid w:val="004A2DC2"/>
    <w:rsid w:val="004A48C4"/>
    <w:rsid w:val="004A7F9D"/>
    <w:rsid w:val="004B18C1"/>
    <w:rsid w:val="004B27B3"/>
    <w:rsid w:val="004B346C"/>
    <w:rsid w:val="004B3711"/>
    <w:rsid w:val="004B4144"/>
    <w:rsid w:val="004B5710"/>
    <w:rsid w:val="004B61CE"/>
    <w:rsid w:val="004B69DF"/>
    <w:rsid w:val="004B6AB7"/>
    <w:rsid w:val="004B7D7C"/>
    <w:rsid w:val="004C13B2"/>
    <w:rsid w:val="004C242B"/>
    <w:rsid w:val="004C2A53"/>
    <w:rsid w:val="004C4848"/>
    <w:rsid w:val="004C5980"/>
    <w:rsid w:val="004C5C53"/>
    <w:rsid w:val="004C5CFA"/>
    <w:rsid w:val="004C5FDB"/>
    <w:rsid w:val="004C6C66"/>
    <w:rsid w:val="004C7193"/>
    <w:rsid w:val="004C7F19"/>
    <w:rsid w:val="004D00C4"/>
    <w:rsid w:val="004D1049"/>
    <w:rsid w:val="004D2BE9"/>
    <w:rsid w:val="004D455E"/>
    <w:rsid w:val="004D49F5"/>
    <w:rsid w:val="004D5104"/>
    <w:rsid w:val="004D527B"/>
    <w:rsid w:val="004D564C"/>
    <w:rsid w:val="004D68EE"/>
    <w:rsid w:val="004D7899"/>
    <w:rsid w:val="004E142A"/>
    <w:rsid w:val="004E1FB4"/>
    <w:rsid w:val="004E2102"/>
    <w:rsid w:val="004E21BC"/>
    <w:rsid w:val="004E36C2"/>
    <w:rsid w:val="004E4821"/>
    <w:rsid w:val="004E533C"/>
    <w:rsid w:val="004E5719"/>
    <w:rsid w:val="004E59DB"/>
    <w:rsid w:val="004E5FDD"/>
    <w:rsid w:val="004E715F"/>
    <w:rsid w:val="004E7BDB"/>
    <w:rsid w:val="004E7D68"/>
    <w:rsid w:val="004F0BE3"/>
    <w:rsid w:val="004F13E2"/>
    <w:rsid w:val="004F170A"/>
    <w:rsid w:val="004F3258"/>
    <w:rsid w:val="004F3A15"/>
    <w:rsid w:val="004F452F"/>
    <w:rsid w:val="004F5325"/>
    <w:rsid w:val="004F7A29"/>
    <w:rsid w:val="00500126"/>
    <w:rsid w:val="00500207"/>
    <w:rsid w:val="005005D4"/>
    <w:rsid w:val="00500ABE"/>
    <w:rsid w:val="005012A5"/>
    <w:rsid w:val="005017BA"/>
    <w:rsid w:val="00503547"/>
    <w:rsid w:val="00503563"/>
    <w:rsid w:val="0050374B"/>
    <w:rsid w:val="005040B3"/>
    <w:rsid w:val="00505088"/>
    <w:rsid w:val="00505DF0"/>
    <w:rsid w:val="0050747D"/>
    <w:rsid w:val="00507E1D"/>
    <w:rsid w:val="005104F1"/>
    <w:rsid w:val="005116D3"/>
    <w:rsid w:val="00512114"/>
    <w:rsid w:val="005127DD"/>
    <w:rsid w:val="00513416"/>
    <w:rsid w:val="005141E1"/>
    <w:rsid w:val="00515978"/>
    <w:rsid w:val="00515F7F"/>
    <w:rsid w:val="00516055"/>
    <w:rsid w:val="00520C9C"/>
    <w:rsid w:val="00521470"/>
    <w:rsid w:val="0052213E"/>
    <w:rsid w:val="005223C7"/>
    <w:rsid w:val="00522B52"/>
    <w:rsid w:val="00523014"/>
    <w:rsid w:val="005231D8"/>
    <w:rsid w:val="0052334A"/>
    <w:rsid w:val="00525257"/>
    <w:rsid w:val="005254B7"/>
    <w:rsid w:val="00526891"/>
    <w:rsid w:val="00526FFD"/>
    <w:rsid w:val="0052779B"/>
    <w:rsid w:val="00527EFE"/>
    <w:rsid w:val="005305E5"/>
    <w:rsid w:val="005309F3"/>
    <w:rsid w:val="00531EEC"/>
    <w:rsid w:val="005321D2"/>
    <w:rsid w:val="00535EBB"/>
    <w:rsid w:val="00536185"/>
    <w:rsid w:val="00537DD4"/>
    <w:rsid w:val="00540246"/>
    <w:rsid w:val="005410BC"/>
    <w:rsid w:val="0054165E"/>
    <w:rsid w:val="00542170"/>
    <w:rsid w:val="0054217F"/>
    <w:rsid w:val="00543FF8"/>
    <w:rsid w:val="00544884"/>
    <w:rsid w:val="00544D36"/>
    <w:rsid w:val="00544DB6"/>
    <w:rsid w:val="00545331"/>
    <w:rsid w:val="005462EA"/>
    <w:rsid w:val="00546851"/>
    <w:rsid w:val="00546F3C"/>
    <w:rsid w:val="00547E15"/>
    <w:rsid w:val="00550A93"/>
    <w:rsid w:val="00550D8A"/>
    <w:rsid w:val="00551352"/>
    <w:rsid w:val="00551CE1"/>
    <w:rsid w:val="00552280"/>
    <w:rsid w:val="005529F1"/>
    <w:rsid w:val="00552C2B"/>
    <w:rsid w:val="0055303C"/>
    <w:rsid w:val="00553693"/>
    <w:rsid w:val="00553F6F"/>
    <w:rsid w:val="00554D68"/>
    <w:rsid w:val="005566EB"/>
    <w:rsid w:val="00557311"/>
    <w:rsid w:val="0056095B"/>
    <w:rsid w:val="00561E1F"/>
    <w:rsid w:val="0056286C"/>
    <w:rsid w:val="005639E5"/>
    <w:rsid w:val="005649EB"/>
    <w:rsid w:val="00564A71"/>
    <w:rsid w:val="00565113"/>
    <w:rsid w:val="005652A3"/>
    <w:rsid w:val="005655A9"/>
    <w:rsid w:val="00566470"/>
    <w:rsid w:val="00567028"/>
    <w:rsid w:val="0056794A"/>
    <w:rsid w:val="00571F2E"/>
    <w:rsid w:val="00572D5A"/>
    <w:rsid w:val="0057478E"/>
    <w:rsid w:val="00574A6D"/>
    <w:rsid w:val="00574E04"/>
    <w:rsid w:val="00575C45"/>
    <w:rsid w:val="0057766F"/>
    <w:rsid w:val="005807CC"/>
    <w:rsid w:val="00580D65"/>
    <w:rsid w:val="00580DE6"/>
    <w:rsid w:val="0058154A"/>
    <w:rsid w:val="0058179E"/>
    <w:rsid w:val="005818A2"/>
    <w:rsid w:val="00581E5F"/>
    <w:rsid w:val="005830CE"/>
    <w:rsid w:val="005830FF"/>
    <w:rsid w:val="00583114"/>
    <w:rsid w:val="00584075"/>
    <w:rsid w:val="005843C8"/>
    <w:rsid w:val="005857BE"/>
    <w:rsid w:val="00586067"/>
    <w:rsid w:val="0058735C"/>
    <w:rsid w:val="0058747C"/>
    <w:rsid w:val="005874A7"/>
    <w:rsid w:val="00587584"/>
    <w:rsid w:val="00591BC9"/>
    <w:rsid w:val="00592145"/>
    <w:rsid w:val="00592AAF"/>
    <w:rsid w:val="00592C40"/>
    <w:rsid w:val="00594819"/>
    <w:rsid w:val="00594A6B"/>
    <w:rsid w:val="00594D47"/>
    <w:rsid w:val="005955CF"/>
    <w:rsid w:val="00595D2A"/>
    <w:rsid w:val="005969C0"/>
    <w:rsid w:val="005979CD"/>
    <w:rsid w:val="005A0DEF"/>
    <w:rsid w:val="005A1B2A"/>
    <w:rsid w:val="005A23B2"/>
    <w:rsid w:val="005A37DC"/>
    <w:rsid w:val="005A386A"/>
    <w:rsid w:val="005A39E6"/>
    <w:rsid w:val="005A3FC9"/>
    <w:rsid w:val="005A44F4"/>
    <w:rsid w:val="005A45D6"/>
    <w:rsid w:val="005A53E1"/>
    <w:rsid w:val="005A5666"/>
    <w:rsid w:val="005A58A1"/>
    <w:rsid w:val="005A7DE5"/>
    <w:rsid w:val="005B08CC"/>
    <w:rsid w:val="005B2F2F"/>
    <w:rsid w:val="005B479F"/>
    <w:rsid w:val="005B69B1"/>
    <w:rsid w:val="005B6BA7"/>
    <w:rsid w:val="005B6D53"/>
    <w:rsid w:val="005C017D"/>
    <w:rsid w:val="005C0BB0"/>
    <w:rsid w:val="005C167B"/>
    <w:rsid w:val="005C1726"/>
    <w:rsid w:val="005C196C"/>
    <w:rsid w:val="005C20AD"/>
    <w:rsid w:val="005C224E"/>
    <w:rsid w:val="005C29DF"/>
    <w:rsid w:val="005C2C0F"/>
    <w:rsid w:val="005C2EBC"/>
    <w:rsid w:val="005C3208"/>
    <w:rsid w:val="005C3702"/>
    <w:rsid w:val="005C3CD4"/>
    <w:rsid w:val="005C5063"/>
    <w:rsid w:val="005C5EDF"/>
    <w:rsid w:val="005C5FB7"/>
    <w:rsid w:val="005C620A"/>
    <w:rsid w:val="005C6633"/>
    <w:rsid w:val="005C67FB"/>
    <w:rsid w:val="005C681E"/>
    <w:rsid w:val="005C7DCE"/>
    <w:rsid w:val="005D0A9F"/>
    <w:rsid w:val="005D2143"/>
    <w:rsid w:val="005D3241"/>
    <w:rsid w:val="005D3BAA"/>
    <w:rsid w:val="005D3D36"/>
    <w:rsid w:val="005D63BA"/>
    <w:rsid w:val="005D64E5"/>
    <w:rsid w:val="005D66F6"/>
    <w:rsid w:val="005D676C"/>
    <w:rsid w:val="005D6867"/>
    <w:rsid w:val="005D7E94"/>
    <w:rsid w:val="005E09F7"/>
    <w:rsid w:val="005E0A9A"/>
    <w:rsid w:val="005E10B8"/>
    <w:rsid w:val="005E143E"/>
    <w:rsid w:val="005E14F6"/>
    <w:rsid w:val="005E2809"/>
    <w:rsid w:val="005E39C4"/>
    <w:rsid w:val="005E4967"/>
    <w:rsid w:val="005E55C6"/>
    <w:rsid w:val="005E598D"/>
    <w:rsid w:val="005E599C"/>
    <w:rsid w:val="005E5EE1"/>
    <w:rsid w:val="005E5F0B"/>
    <w:rsid w:val="005E6DFB"/>
    <w:rsid w:val="005E75DC"/>
    <w:rsid w:val="005E7652"/>
    <w:rsid w:val="005F0608"/>
    <w:rsid w:val="005F151C"/>
    <w:rsid w:val="005F250E"/>
    <w:rsid w:val="005F26BD"/>
    <w:rsid w:val="005F2A95"/>
    <w:rsid w:val="005F2E93"/>
    <w:rsid w:val="005F33CB"/>
    <w:rsid w:val="005F3DA8"/>
    <w:rsid w:val="005F423C"/>
    <w:rsid w:val="005F42C7"/>
    <w:rsid w:val="005F566A"/>
    <w:rsid w:val="005F58D6"/>
    <w:rsid w:val="005F6622"/>
    <w:rsid w:val="005F6A6D"/>
    <w:rsid w:val="005F6FD2"/>
    <w:rsid w:val="005F7989"/>
    <w:rsid w:val="006003BB"/>
    <w:rsid w:val="00600CEF"/>
    <w:rsid w:val="0060120C"/>
    <w:rsid w:val="006015FF"/>
    <w:rsid w:val="00601673"/>
    <w:rsid w:val="00601E30"/>
    <w:rsid w:val="00603384"/>
    <w:rsid w:val="006045E3"/>
    <w:rsid w:val="006046FC"/>
    <w:rsid w:val="0060492E"/>
    <w:rsid w:val="00604C1F"/>
    <w:rsid w:val="00605C72"/>
    <w:rsid w:val="006068E4"/>
    <w:rsid w:val="00606FB9"/>
    <w:rsid w:val="006071AD"/>
    <w:rsid w:val="00607539"/>
    <w:rsid w:val="0061102A"/>
    <w:rsid w:val="00611A3A"/>
    <w:rsid w:val="00611FF1"/>
    <w:rsid w:val="006129EE"/>
    <w:rsid w:val="00612C6A"/>
    <w:rsid w:val="00612F09"/>
    <w:rsid w:val="00613704"/>
    <w:rsid w:val="00614044"/>
    <w:rsid w:val="006149DB"/>
    <w:rsid w:val="00615128"/>
    <w:rsid w:val="0061627C"/>
    <w:rsid w:val="0061652F"/>
    <w:rsid w:val="0062082E"/>
    <w:rsid w:val="00620985"/>
    <w:rsid w:val="00621E15"/>
    <w:rsid w:val="006221E8"/>
    <w:rsid w:val="00622627"/>
    <w:rsid w:val="00623352"/>
    <w:rsid w:val="006242B5"/>
    <w:rsid w:val="00624C4E"/>
    <w:rsid w:val="006253E5"/>
    <w:rsid w:val="00626503"/>
    <w:rsid w:val="00626618"/>
    <w:rsid w:val="006304B9"/>
    <w:rsid w:val="006310B5"/>
    <w:rsid w:val="006324AE"/>
    <w:rsid w:val="0063412B"/>
    <w:rsid w:val="006342F1"/>
    <w:rsid w:val="00634A36"/>
    <w:rsid w:val="00634EE3"/>
    <w:rsid w:val="00635315"/>
    <w:rsid w:val="006360F0"/>
    <w:rsid w:val="00640397"/>
    <w:rsid w:val="00640967"/>
    <w:rsid w:val="00641080"/>
    <w:rsid w:val="006412C0"/>
    <w:rsid w:val="006418B7"/>
    <w:rsid w:val="006419B8"/>
    <w:rsid w:val="006421D5"/>
    <w:rsid w:val="0064298F"/>
    <w:rsid w:val="00642A76"/>
    <w:rsid w:val="00643058"/>
    <w:rsid w:val="00643194"/>
    <w:rsid w:val="00643206"/>
    <w:rsid w:val="00643F9A"/>
    <w:rsid w:val="00644324"/>
    <w:rsid w:val="00644661"/>
    <w:rsid w:val="00645415"/>
    <w:rsid w:val="006458BA"/>
    <w:rsid w:val="00645B42"/>
    <w:rsid w:val="00647C08"/>
    <w:rsid w:val="0065140B"/>
    <w:rsid w:val="00651490"/>
    <w:rsid w:val="0065231F"/>
    <w:rsid w:val="00653284"/>
    <w:rsid w:val="006532B5"/>
    <w:rsid w:val="006535AF"/>
    <w:rsid w:val="006535CF"/>
    <w:rsid w:val="00654B04"/>
    <w:rsid w:val="00655631"/>
    <w:rsid w:val="00655AF4"/>
    <w:rsid w:val="0065782F"/>
    <w:rsid w:val="00657FEF"/>
    <w:rsid w:val="00660712"/>
    <w:rsid w:val="00662E58"/>
    <w:rsid w:val="00663CFA"/>
    <w:rsid w:val="006652A5"/>
    <w:rsid w:val="00665383"/>
    <w:rsid w:val="006655E8"/>
    <w:rsid w:val="006659C7"/>
    <w:rsid w:val="00665B71"/>
    <w:rsid w:val="00666574"/>
    <w:rsid w:val="006671EF"/>
    <w:rsid w:val="00667B0C"/>
    <w:rsid w:val="0067141D"/>
    <w:rsid w:val="00672577"/>
    <w:rsid w:val="00673055"/>
    <w:rsid w:val="00673C77"/>
    <w:rsid w:val="0067437F"/>
    <w:rsid w:val="00674810"/>
    <w:rsid w:val="00676CFF"/>
    <w:rsid w:val="0067713F"/>
    <w:rsid w:val="00677293"/>
    <w:rsid w:val="00677331"/>
    <w:rsid w:val="00677AAF"/>
    <w:rsid w:val="00677C5E"/>
    <w:rsid w:val="00677F9B"/>
    <w:rsid w:val="00680367"/>
    <w:rsid w:val="006805C7"/>
    <w:rsid w:val="00680C31"/>
    <w:rsid w:val="00680D8B"/>
    <w:rsid w:val="0068296C"/>
    <w:rsid w:val="006839B7"/>
    <w:rsid w:val="00684C73"/>
    <w:rsid w:val="00684E2D"/>
    <w:rsid w:val="006856A6"/>
    <w:rsid w:val="00686067"/>
    <w:rsid w:val="00686A53"/>
    <w:rsid w:val="00687116"/>
    <w:rsid w:val="0068760B"/>
    <w:rsid w:val="00687752"/>
    <w:rsid w:val="006909D7"/>
    <w:rsid w:val="006909E1"/>
    <w:rsid w:val="00690A70"/>
    <w:rsid w:val="00690AB6"/>
    <w:rsid w:val="00691288"/>
    <w:rsid w:val="00692030"/>
    <w:rsid w:val="0069320F"/>
    <w:rsid w:val="00693584"/>
    <w:rsid w:val="00693B7A"/>
    <w:rsid w:val="00693BE8"/>
    <w:rsid w:val="00694E0C"/>
    <w:rsid w:val="0069513F"/>
    <w:rsid w:val="00695D63"/>
    <w:rsid w:val="00695E16"/>
    <w:rsid w:val="00697072"/>
    <w:rsid w:val="006973D9"/>
    <w:rsid w:val="006A00E6"/>
    <w:rsid w:val="006A0C5B"/>
    <w:rsid w:val="006A1A3A"/>
    <w:rsid w:val="006A2CD8"/>
    <w:rsid w:val="006A4238"/>
    <w:rsid w:val="006A4571"/>
    <w:rsid w:val="006A47C9"/>
    <w:rsid w:val="006A4E41"/>
    <w:rsid w:val="006A53C6"/>
    <w:rsid w:val="006A678C"/>
    <w:rsid w:val="006A7A5D"/>
    <w:rsid w:val="006A7CC3"/>
    <w:rsid w:val="006B01CE"/>
    <w:rsid w:val="006B1188"/>
    <w:rsid w:val="006B2BA7"/>
    <w:rsid w:val="006B2DE5"/>
    <w:rsid w:val="006B39AA"/>
    <w:rsid w:val="006B39DF"/>
    <w:rsid w:val="006B3C76"/>
    <w:rsid w:val="006B3F85"/>
    <w:rsid w:val="006B442D"/>
    <w:rsid w:val="006B44E0"/>
    <w:rsid w:val="006B464B"/>
    <w:rsid w:val="006B47BC"/>
    <w:rsid w:val="006B48DC"/>
    <w:rsid w:val="006B556D"/>
    <w:rsid w:val="006B561C"/>
    <w:rsid w:val="006B5D39"/>
    <w:rsid w:val="006B5DE5"/>
    <w:rsid w:val="006B6FC8"/>
    <w:rsid w:val="006B7BF3"/>
    <w:rsid w:val="006C094B"/>
    <w:rsid w:val="006C0E04"/>
    <w:rsid w:val="006C161F"/>
    <w:rsid w:val="006C1B66"/>
    <w:rsid w:val="006C2F63"/>
    <w:rsid w:val="006C30AB"/>
    <w:rsid w:val="006C3746"/>
    <w:rsid w:val="006C4E76"/>
    <w:rsid w:val="006C5F9C"/>
    <w:rsid w:val="006C64C6"/>
    <w:rsid w:val="006C68D1"/>
    <w:rsid w:val="006C778A"/>
    <w:rsid w:val="006C7FF8"/>
    <w:rsid w:val="006D0EC1"/>
    <w:rsid w:val="006D15D6"/>
    <w:rsid w:val="006D2C75"/>
    <w:rsid w:val="006D2F61"/>
    <w:rsid w:val="006D362F"/>
    <w:rsid w:val="006D3B30"/>
    <w:rsid w:val="006D4207"/>
    <w:rsid w:val="006D455B"/>
    <w:rsid w:val="006D4ED9"/>
    <w:rsid w:val="006D5626"/>
    <w:rsid w:val="006D5708"/>
    <w:rsid w:val="006D5AA5"/>
    <w:rsid w:val="006D613C"/>
    <w:rsid w:val="006D6784"/>
    <w:rsid w:val="006D6EFD"/>
    <w:rsid w:val="006D73B4"/>
    <w:rsid w:val="006D78B4"/>
    <w:rsid w:val="006E0C47"/>
    <w:rsid w:val="006E1678"/>
    <w:rsid w:val="006E1EEE"/>
    <w:rsid w:val="006E441D"/>
    <w:rsid w:val="006E47B7"/>
    <w:rsid w:val="006E6B1D"/>
    <w:rsid w:val="006E6E45"/>
    <w:rsid w:val="006F0F1B"/>
    <w:rsid w:val="006F15CF"/>
    <w:rsid w:val="006F1B30"/>
    <w:rsid w:val="006F1CF2"/>
    <w:rsid w:val="006F2208"/>
    <w:rsid w:val="006F36B0"/>
    <w:rsid w:val="006F36BD"/>
    <w:rsid w:val="006F4501"/>
    <w:rsid w:val="006F468F"/>
    <w:rsid w:val="006F4766"/>
    <w:rsid w:val="006F4BFC"/>
    <w:rsid w:val="006F5961"/>
    <w:rsid w:val="006F6120"/>
    <w:rsid w:val="006F7FC5"/>
    <w:rsid w:val="00700096"/>
    <w:rsid w:val="00700245"/>
    <w:rsid w:val="007007C3"/>
    <w:rsid w:val="0070118A"/>
    <w:rsid w:val="007014EB"/>
    <w:rsid w:val="007015D1"/>
    <w:rsid w:val="00701836"/>
    <w:rsid w:val="00701A99"/>
    <w:rsid w:val="007022F9"/>
    <w:rsid w:val="007026DE"/>
    <w:rsid w:val="00702A9D"/>
    <w:rsid w:val="007033C1"/>
    <w:rsid w:val="00703815"/>
    <w:rsid w:val="00703FE2"/>
    <w:rsid w:val="00704DCE"/>
    <w:rsid w:val="007063AA"/>
    <w:rsid w:val="007064BF"/>
    <w:rsid w:val="0070690E"/>
    <w:rsid w:val="00707863"/>
    <w:rsid w:val="00710335"/>
    <w:rsid w:val="007105C4"/>
    <w:rsid w:val="0071102E"/>
    <w:rsid w:val="007117FE"/>
    <w:rsid w:val="00711BFA"/>
    <w:rsid w:val="00711E66"/>
    <w:rsid w:val="00712202"/>
    <w:rsid w:val="00712E48"/>
    <w:rsid w:val="007130FE"/>
    <w:rsid w:val="00714005"/>
    <w:rsid w:val="00715665"/>
    <w:rsid w:val="007165BE"/>
    <w:rsid w:val="00716FD4"/>
    <w:rsid w:val="007211DB"/>
    <w:rsid w:val="00722CB6"/>
    <w:rsid w:val="00725161"/>
    <w:rsid w:val="00725742"/>
    <w:rsid w:val="00725A49"/>
    <w:rsid w:val="00725D5D"/>
    <w:rsid w:val="007262E5"/>
    <w:rsid w:val="007262F4"/>
    <w:rsid w:val="0072662E"/>
    <w:rsid w:val="0072668D"/>
    <w:rsid w:val="00726946"/>
    <w:rsid w:val="00726B92"/>
    <w:rsid w:val="00727E72"/>
    <w:rsid w:val="007301A5"/>
    <w:rsid w:val="00730CC7"/>
    <w:rsid w:val="007312C3"/>
    <w:rsid w:val="00731B8C"/>
    <w:rsid w:val="007326B8"/>
    <w:rsid w:val="0073299E"/>
    <w:rsid w:val="00732F12"/>
    <w:rsid w:val="00733F6A"/>
    <w:rsid w:val="007346B9"/>
    <w:rsid w:val="007369CC"/>
    <w:rsid w:val="00740322"/>
    <w:rsid w:val="007415E2"/>
    <w:rsid w:val="00742C37"/>
    <w:rsid w:val="007440FA"/>
    <w:rsid w:val="00744468"/>
    <w:rsid w:val="00744F2E"/>
    <w:rsid w:val="007457FE"/>
    <w:rsid w:val="00745892"/>
    <w:rsid w:val="007458FA"/>
    <w:rsid w:val="0074727D"/>
    <w:rsid w:val="00747D73"/>
    <w:rsid w:val="00747F40"/>
    <w:rsid w:val="0075039B"/>
    <w:rsid w:val="0075089D"/>
    <w:rsid w:val="0075230E"/>
    <w:rsid w:val="00752361"/>
    <w:rsid w:val="00752AA3"/>
    <w:rsid w:val="00753F4B"/>
    <w:rsid w:val="0075591A"/>
    <w:rsid w:val="00755E12"/>
    <w:rsid w:val="0075684C"/>
    <w:rsid w:val="00760415"/>
    <w:rsid w:val="00760C9A"/>
    <w:rsid w:val="00760FAC"/>
    <w:rsid w:val="0076298F"/>
    <w:rsid w:val="00762E0C"/>
    <w:rsid w:val="007636CD"/>
    <w:rsid w:val="00765A9D"/>
    <w:rsid w:val="007669C8"/>
    <w:rsid w:val="00767211"/>
    <w:rsid w:val="0076790F"/>
    <w:rsid w:val="00767D24"/>
    <w:rsid w:val="00770C85"/>
    <w:rsid w:val="00771DBE"/>
    <w:rsid w:val="00771FEB"/>
    <w:rsid w:val="00772032"/>
    <w:rsid w:val="00772CB4"/>
    <w:rsid w:val="0077393D"/>
    <w:rsid w:val="00773E44"/>
    <w:rsid w:val="00774C1C"/>
    <w:rsid w:val="00774E1F"/>
    <w:rsid w:val="00775C0B"/>
    <w:rsid w:val="00775F69"/>
    <w:rsid w:val="0077622A"/>
    <w:rsid w:val="00776311"/>
    <w:rsid w:val="007765A0"/>
    <w:rsid w:val="00776C82"/>
    <w:rsid w:val="007774C3"/>
    <w:rsid w:val="00777749"/>
    <w:rsid w:val="00780640"/>
    <w:rsid w:val="00781450"/>
    <w:rsid w:val="007815A9"/>
    <w:rsid w:val="0078175B"/>
    <w:rsid w:val="00781A7A"/>
    <w:rsid w:val="007831FD"/>
    <w:rsid w:val="00784D12"/>
    <w:rsid w:val="007856B5"/>
    <w:rsid w:val="00785B7D"/>
    <w:rsid w:val="0078699F"/>
    <w:rsid w:val="00790BC1"/>
    <w:rsid w:val="00790D48"/>
    <w:rsid w:val="007911FF"/>
    <w:rsid w:val="00791332"/>
    <w:rsid w:val="00791354"/>
    <w:rsid w:val="00791524"/>
    <w:rsid w:val="00791BB8"/>
    <w:rsid w:val="00792343"/>
    <w:rsid w:val="00792B78"/>
    <w:rsid w:val="007930CA"/>
    <w:rsid w:val="00793390"/>
    <w:rsid w:val="007937A4"/>
    <w:rsid w:val="00793D3E"/>
    <w:rsid w:val="007963F1"/>
    <w:rsid w:val="00796D13"/>
    <w:rsid w:val="00797080"/>
    <w:rsid w:val="007A00B2"/>
    <w:rsid w:val="007A0D20"/>
    <w:rsid w:val="007A11BC"/>
    <w:rsid w:val="007A120F"/>
    <w:rsid w:val="007A1BB2"/>
    <w:rsid w:val="007A2074"/>
    <w:rsid w:val="007A24ED"/>
    <w:rsid w:val="007A2E63"/>
    <w:rsid w:val="007A377B"/>
    <w:rsid w:val="007A397D"/>
    <w:rsid w:val="007A5CA0"/>
    <w:rsid w:val="007A6565"/>
    <w:rsid w:val="007A6ACE"/>
    <w:rsid w:val="007A6DF8"/>
    <w:rsid w:val="007B333C"/>
    <w:rsid w:val="007B34B1"/>
    <w:rsid w:val="007B3632"/>
    <w:rsid w:val="007B4864"/>
    <w:rsid w:val="007B5666"/>
    <w:rsid w:val="007B59FE"/>
    <w:rsid w:val="007B5E7C"/>
    <w:rsid w:val="007B65B8"/>
    <w:rsid w:val="007B6C55"/>
    <w:rsid w:val="007B6E31"/>
    <w:rsid w:val="007B708A"/>
    <w:rsid w:val="007B7E34"/>
    <w:rsid w:val="007B7F3B"/>
    <w:rsid w:val="007C0AE3"/>
    <w:rsid w:val="007C1997"/>
    <w:rsid w:val="007C2C30"/>
    <w:rsid w:val="007C3795"/>
    <w:rsid w:val="007C3ED1"/>
    <w:rsid w:val="007C45EC"/>
    <w:rsid w:val="007C4E91"/>
    <w:rsid w:val="007C50FF"/>
    <w:rsid w:val="007C597E"/>
    <w:rsid w:val="007C5A8E"/>
    <w:rsid w:val="007C5CE5"/>
    <w:rsid w:val="007D02C1"/>
    <w:rsid w:val="007D08C0"/>
    <w:rsid w:val="007D21DE"/>
    <w:rsid w:val="007D2335"/>
    <w:rsid w:val="007D27D5"/>
    <w:rsid w:val="007D2D9F"/>
    <w:rsid w:val="007D3FA8"/>
    <w:rsid w:val="007D4E9D"/>
    <w:rsid w:val="007D5723"/>
    <w:rsid w:val="007D62CA"/>
    <w:rsid w:val="007D6350"/>
    <w:rsid w:val="007D64B6"/>
    <w:rsid w:val="007D68AA"/>
    <w:rsid w:val="007E07E3"/>
    <w:rsid w:val="007E08E3"/>
    <w:rsid w:val="007E0E56"/>
    <w:rsid w:val="007E213A"/>
    <w:rsid w:val="007E28DC"/>
    <w:rsid w:val="007E4497"/>
    <w:rsid w:val="007F01E8"/>
    <w:rsid w:val="007F04E3"/>
    <w:rsid w:val="007F0CCD"/>
    <w:rsid w:val="007F10BF"/>
    <w:rsid w:val="007F2023"/>
    <w:rsid w:val="007F23A9"/>
    <w:rsid w:val="007F2426"/>
    <w:rsid w:val="007F46A6"/>
    <w:rsid w:val="007F6C4F"/>
    <w:rsid w:val="007F6D37"/>
    <w:rsid w:val="00800BE6"/>
    <w:rsid w:val="0080104F"/>
    <w:rsid w:val="0080168B"/>
    <w:rsid w:val="0080364F"/>
    <w:rsid w:val="00803C3F"/>
    <w:rsid w:val="0080560A"/>
    <w:rsid w:val="00806F15"/>
    <w:rsid w:val="00807FBE"/>
    <w:rsid w:val="00810CFB"/>
    <w:rsid w:val="0081133E"/>
    <w:rsid w:val="008119E8"/>
    <w:rsid w:val="00811B0A"/>
    <w:rsid w:val="00813796"/>
    <w:rsid w:val="008138C0"/>
    <w:rsid w:val="0081434A"/>
    <w:rsid w:val="0081624B"/>
    <w:rsid w:val="00816978"/>
    <w:rsid w:val="00816B13"/>
    <w:rsid w:val="00816F54"/>
    <w:rsid w:val="008171EE"/>
    <w:rsid w:val="008222A4"/>
    <w:rsid w:val="00823D39"/>
    <w:rsid w:val="00823E0B"/>
    <w:rsid w:val="00824757"/>
    <w:rsid w:val="00825697"/>
    <w:rsid w:val="00826164"/>
    <w:rsid w:val="00826759"/>
    <w:rsid w:val="008275C4"/>
    <w:rsid w:val="00827E77"/>
    <w:rsid w:val="00830B52"/>
    <w:rsid w:val="00831250"/>
    <w:rsid w:val="008331B8"/>
    <w:rsid w:val="0083360F"/>
    <w:rsid w:val="00833759"/>
    <w:rsid w:val="00834542"/>
    <w:rsid w:val="008351B2"/>
    <w:rsid w:val="00835EB3"/>
    <w:rsid w:val="00836125"/>
    <w:rsid w:val="008363D4"/>
    <w:rsid w:val="00836DB6"/>
    <w:rsid w:val="008372B1"/>
    <w:rsid w:val="00837420"/>
    <w:rsid w:val="00840975"/>
    <w:rsid w:val="008409AC"/>
    <w:rsid w:val="00840CA7"/>
    <w:rsid w:val="00841007"/>
    <w:rsid w:val="008410E1"/>
    <w:rsid w:val="0084129F"/>
    <w:rsid w:val="0084168A"/>
    <w:rsid w:val="00841B03"/>
    <w:rsid w:val="008422AB"/>
    <w:rsid w:val="00842B9B"/>
    <w:rsid w:val="00843107"/>
    <w:rsid w:val="008438A6"/>
    <w:rsid w:val="00843EA8"/>
    <w:rsid w:val="008444B3"/>
    <w:rsid w:val="0084513B"/>
    <w:rsid w:val="008452B6"/>
    <w:rsid w:val="00845B95"/>
    <w:rsid w:val="00846305"/>
    <w:rsid w:val="00846520"/>
    <w:rsid w:val="00846A3D"/>
    <w:rsid w:val="00846BB8"/>
    <w:rsid w:val="00846CF4"/>
    <w:rsid w:val="008471EC"/>
    <w:rsid w:val="008473C7"/>
    <w:rsid w:val="00847C77"/>
    <w:rsid w:val="00852B58"/>
    <w:rsid w:val="00853989"/>
    <w:rsid w:val="00853F9F"/>
    <w:rsid w:val="00854800"/>
    <w:rsid w:val="008557BA"/>
    <w:rsid w:val="00856A36"/>
    <w:rsid w:val="0086014A"/>
    <w:rsid w:val="00860607"/>
    <w:rsid w:val="008611F3"/>
    <w:rsid w:val="0086152A"/>
    <w:rsid w:val="0086208C"/>
    <w:rsid w:val="00862F20"/>
    <w:rsid w:val="00864B7E"/>
    <w:rsid w:val="00864C10"/>
    <w:rsid w:val="00865A14"/>
    <w:rsid w:val="00866E32"/>
    <w:rsid w:val="008708BE"/>
    <w:rsid w:val="00870F9E"/>
    <w:rsid w:val="008718B7"/>
    <w:rsid w:val="00874DB3"/>
    <w:rsid w:val="00875A1B"/>
    <w:rsid w:val="00875F02"/>
    <w:rsid w:val="00876468"/>
    <w:rsid w:val="00876B20"/>
    <w:rsid w:val="008771A7"/>
    <w:rsid w:val="00880620"/>
    <w:rsid w:val="00880AEA"/>
    <w:rsid w:val="0088285B"/>
    <w:rsid w:val="00883FDB"/>
    <w:rsid w:val="00885082"/>
    <w:rsid w:val="00885317"/>
    <w:rsid w:val="00885BA9"/>
    <w:rsid w:val="00885FC9"/>
    <w:rsid w:val="0089050D"/>
    <w:rsid w:val="00890FD1"/>
    <w:rsid w:val="00891117"/>
    <w:rsid w:val="0089190B"/>
    <w:rsid w:val="00891E8C"/>
    <w:rsid w:val="00891FEC"/>
    <w:rsid w:val="0089221A"/>
    <w:rsid w:val="0089224E"/>
    <w:rsid w:val="0089234D"/>
    <w:rsid w:val="008926ED"/>
    <w:rsid w:val="0089326E"/>
    <w:rsid w:val="008940BA"/>
    <w:rsid w:val="00894E10"/>
    <w:rsid w:val="00895D34"/>
    <w:rsid w:val="00895E60"/>
    <w:rsid w:val="00897DBE"/>
    <w:rsid w:val="008A1430"/>
    <w:rsid w:val="008A1B5D"/>
    <w:rsid w:val="008A579F"/>
    <w:rsid w:val="008A642B"/>
    <w:rsid w:val="008A6E9E"/>
    <w:rsid w:val="008B0A7A"/>
    <w:rsid w:val="008B0D8C"/>
    <w:rsid w:val="008B2767"/>
    <w:rsid w:val="008B291A"/>
    <w:rsid w:val="008B2DDF"/>
    <w:rsid w:val="008B2EFE"/>
    <w:rsid w:val="008B3128"/>
    <w:rsid w:val="008B3210"/>
    <w:rsid w:val="008B36D0"/>
    <w:rsid w:val="008B4F64"/>
    <w:rsid w:val="008B592A"/>
    <w:rsid w:val="008B5DAD"/>
    <w:rsid w:val="008B7D06"/>
    <w:rsid w:val="008C2B60"/>
    <w:rsid w:val="008C2BFB"/>
    <w:rsid w:val="008C4182"/>
    <w:rsid w:val="008C4809"/>
    <w:rsid w:val="008C6F32"/>
    <w:rsid w:val="008C716E"/>
    <w:rsid w:val="008C7640"/>
    <w:rsid w:val="008D00A5"/>
    <w:rsid w:val="008D00E8"/>
    <w:rsid w:val="008D053A"/>
    <w:rsid w:val="008D19E4"/>
    <w:rsid w:val="008D1EE5"/>
    <w:rsid w:val="008D27A4"/>
    <w:rsid w:val="008D3256"/>
    <w:rsid w:val="008D460E"/>
    <w:rsid w:val="008D549D"/>
    <w:rsid w:val="008D5E8F"/>
    <w:rsid w:val="008D67EC"/>
    <w:rsid w:val="008E1B7B"/>
    <w:rsid w:val="008E20F1"/>
    <w:rsid w:val="008E2483"/>
    <w:rsid w:val="008E2AD9"/>
    <w:rsid w:val="008E3AA6"/>
    <w:rsid w:val="008E3C73"/>
    <w:rsid w:val="008E592F"/>
    <w:rsid w:val="008E597F"/>
    <w:rsid w:val="008E7162"/>
    <w:rsid w:val="008F26BF"/>
    <w:rsid w:val="008F33AC"/>
    <w:rsid w:val="008F3DEC"/>
    <w:rsid w:val="008F401E"/>
    <w:rsid w:val="008F4915"/>
    <w:rsid w:val="008F51F0"/>
    <w:rsid w:val="008F5713"/>
    <w:rsid w:val="008F58A0"/>
    <w:rsid w:val="008F6D89"/>
    <w:rsid w:val="008F7A22"/>
    <w:rsid w:val="00900D40"/>
    <w:rsid w:val="009010A0"/>
    <w:rsid w:val="00901674"/>
    <w:rsid w:val="00902F3D"/>
    <w:rsid w:val="00905C91"/>
    <w:rsid w:val="009067BF"/>
    <w:rsid w:val="00910848"/>
    <w:rsid w:val="00910B61"/>
    <w:rsid w:val="00910F15"/>
    <w:rsid w:val="009112F9"/>
    <w:rsid w:val="00911EE2"/>
    <w:rsid w:val="00912A42"/>
    <w:rsid w:val="00914A77"/>
    <w:rsid w:val="0091512C"/>
    <w:rsid w:val="00915308"/>
    <w:rsid w:val="009158CD"/>
    <w:rsid w:val="00916173"/>
    <w:rsid w:val="00916409"/>
    <w:rsid w:val="0091739D"/>
    <w:rsid w:val="00922CB0"/>
    <w:rsid w:val="00923C3C"/>
    <w:rsid w:val="00923EAB"/>
    <w:rsid w:val="00923F57"/>
    <w:rsid w:val="00923FC9"/>
    <w:rsid w:val="00925C0C"/>
    <w:rsid w:val="00926527"/>
    <w:rsid w:val="00926B40"/>
    <w:rsid w:val="00927EB9"/>
    <w:rsid w:val="009303E2"/>
    <w:rsid w:val="009308E2"/>
    <w:rsid w:val="009316B5"/>
    <w:rsid w:val="009318F6"/>
    <w:rsid w:val="009330AE"/>
    <w:rsid w:val="00933120"/>
    <w:rsid w:val="00933BB1"/>
    <w:rsid w:val="0093643A"/>
    <w:rsid w:val="009366B4"/>
    <w:rsid w:val="009368D4"/>
    <w:rsid w:val="00936AA6"/>
    <w:rsid w:val="00936B6F"/>
    <w:rsid w:val="00937C13"/>
    <w:rsid w:val="00940D70"/>
    <w:rsid w:val="00941A35"/>
    <w:rsid w:val="00941E77"/>
    <w:rsid w:val="00941FD6"/>
    <w:rsid w:val="00942668"/>
    <w:rsid w:val="00944659"/>
    <w:rsid w:val="0094477E"/>
    <w:rsid w:val="009452C6"/>
    <w:rsid w:val="009455C8"/>
    <w:rsid w:val="0094650F"/>
    <w:rsid w:val="009507B3"/>
    <w:rsid w:val="009508C0"/>
    <w:rsid w:val="00951302"/>
    <w:rsid w:val="009519B2"/>
    <w:rsid w:val="00951A44"/>
    <w:rsid w:val="00953CAA"/>
    <w:rsid w:val="00954FF8"/>
    <w:rsid w:val="009562D7"/>
    <w:rsid w:val="00956DD1"/>
    <w:rsid w:val="00957330"/>
    <w:rsid w:val="00957453"/>
    <w:rsid w:val="00957CD9"/>
    <w:rsid w:val="009605CE"/>
    <w:rsid w:val="009612F0"/>
    <w:rsid w:val="009614F3"/>
    <w:rsid w:val="00961556"/>
    <w:rsid w:val="00962308"/>
    <w:rsid w:val="00962F79"/>
    <w:rsid w:val="0096348D"/>
    <w:rsid w:val="0096360E"/>
    <w:rsid w:val="00963E6D"/>
    <w:rsid w:val="009650D0"/>
    <w:rsid w:val="00965CDB"/>
    <w:rsid w:val="00965D41"/>
    <w:rsid w:val="0096693D"/>
    <w:rsid w:val="00966E9F"/>
    <w:rsid w:val="00971540"/>
    <w:rsid w:val="00972007"/>
    <w:rsid w:val="009722F5"/>
    <w:rsid w:val="00973A11"/>
    <w:rsid w:val="00973D39"/>
    <w:rsid w:val="00976833"/>
    <w:rsid w:val="0097687B"/>
    <w:rsid w:val="00976B3D"/>
    <w:rsid w:val="00976C1F"/>
    <w:rsid w:val="0098037A"/>
    <w:rsid w:val="009803B9"/>
    <w:rsid w:val="009807E5"/>
    <w:rsid w:val="009809E2"/>
    <w:rsid w:val="009815FF"/>
    <w:rsid w:val="00981DCE"/>
    <w:rsid w:val="00983350"/>
    <w:rsid w:val="00983BE8"/>
    <w:rsid w:val="00983E7B"/>
    <w:rsid w:val="009840B1"/>
    <w:rsid w:val="0098459E"/>
    <w:rsid w:val="00984A26"/>
    <w:rsid w:val="0098546D"/>
    <w:rsid w:val="009857E0"/>
    <w:rsid w:val="0098603B"/>
    <w:rsid w:val="0098651E"/>
    <w:rsid w:val="00986C46"/>
    <w:rsid w:val="00986ED3"/>
    <w:rsid w:val="00987923"/>
    <w:rsid w:val="00990AF4"/>
    <w:rsid w:val="00991551"/>
    <w:rsid w:val="0099210B"/>
    <w:rsid w:val="0099214F"/>
    <w:rsid w:val="0099235F"/>
    <w:rsid w:val="009926F0"/>
    <w:rsid w:val="00992E9D"/>
    <w:rsid w:val="00994A95"/>
    <w:rsid w:val="00997D77"/>
    <w:rsid w:val="00997DF5"/>
    <w:rsid w:val="009A0611"/>
    <w:rsid w:val="009A0A2C"/>
    <w:rsid w:val="009A0FC4"/>
    <w:rsid w:val="009A1921"/>
    <w:rsid w:val="009A4A9F"/>
    <w:rsid w:val="009A52B2"/>
    <w:rsid w:val="009A5FA6"/>
    <w:rsid w:val="009A6DE0"/>
    <w:rsid w:val="009A7180"/>
    <w:rsid w:val="009A7750"/>
    <w:rsid w:val="009B0805"/>
    <w:rsid w:val="009B0A80"/>
    <w:rsid w:val="009B2048"/>
    <w:rsid w:val="009B2611"/>
    <w:rsid w:val="009B2A45"/>
    <w:rsid w:val="009B3D2C"/>
    <w:rsid w:val="009B5552"/>
    <w:rsid w:val="009B6006"/>
    <w:rsid w:val="009B6892"/>
    <w:rsid w:val="009B69DD"/>
    <w:rsid w:val="009B71C6"/>
    <w:rsid w:val="009B7DE5"/>
    <w:rsid w:val="009C1E60"/>
    <w:rsid w:val="009C2AA2"/>
    <w:rsid w:val="009C2D49"/>
    <w:rsid w:val="009C3787"/>
    <w:rsid w:val="009C3B25"/>
    <w:rsid w:val="009C4782"/>
    <w:rsid w:val="009C5481"/>
    <w:rsid w:val="009C5BFE"/>
    <w:rsid w:val="009C5F9F"/>
    <w:rsid w:val="009C60C9"/>
    <w:rsid w:val="009C6DC5"/>
    <w:rsid w:val="009C7249"/>
    <w:rsid w:val="009C7CF1"/>
    <w:rsid w:val="009D088A"/>
    <w:rsid w:val="009D0B43"/>
    <w:rsid w:val="009D1FD1"/>
    <w:rsid w:val="009D2E43"/>
    <w:rsid w:val="009D2FF7"/>
    <w:rsid w:val="009D42A4"/>
    <w:rsid w:val="009D4982"/>
    <w:rsid w:val="009D5688"/>
    <w:rsid w:val="009D5C8B"/>
    <w:rsid w:val="009D7221"/>
    <w:rsid w:val="009D7963"/>
    <w:rsid w:val="009D7999"/>
    <w:rsid w:val="009D7AD1"/>
    <w:rsid w:val="009D7D15"/>
    <w:rsid w:val="009E1D06"/>
    <w:rsid w:val="009E28A2"/>
    <w:rsid w:val="009E4714"/>
    <w:rsid w:val="009E4949"/>
    <w:rsid w:val="009E5D28"/>
    <w:rsid w:val="009E5D3B"/>
    <w:rsid w:val="009E6BAE"/>
    <w:rsid w:val="009F02F6"/>
    <w:rsid w:val="009F07E8"/>
    <w:rsid w:val="009F0804"/>
    <w:rsid w:val="009F1AED"/>
    <w:rsid w:val="009F2B7B"/>
    <w:rsid w:val="009F2F1B"/>
    <w:rsid w:val="009F3338"/>
    <w:rsid w:val="009F5266"/>
    <w:rsid w:val="009F6CC5"/>
    <w:rsid w:val="009F6ED7"/>
    <w:rsid w:val="009F7CCE"/>
    <w:rsid w:val="00A000CA"/>
    <w:rsid w:val="00A01520"/>
    <w:rsid w:val="00A0185C"/>
    <w:rsid w:val="00A01BC8"/>
    <w:rsid w:val="00A02C49"/>
    <w:rsid w:val="00A02F15"/>
    <w:rsid w:val="00A03C94"/>
    <w:rsid w:val="00A04DE4"/>
    <w:rsid w:val="00A054D3"/>
    <w:rsid w:val="00A060AA"/>
    <w:rsid w:val="00A06DD9"/>
    <w:rsid w:val="00A079BC"/>
    <w:rsid w:val="00A07C86"/>
    <w:rsid w:val="00A07EF8"/>
    <w:rsid w:val="00A10080"/>
    <w:rsid w:val="00A10594"/>
    <w:rsid w:val="00A11012"/>
    <w:rsid w:val="00A12335"/>
    <w:rsid w:val="00A131FD"/>
    <w:rsid w:val="00A1322B"/>
    <w:rsid w:val="00A142E9"/>
    <w:rsid w:val="00A14BF3"/>
    <w:rsid w:val="00A14F9F"/>
    <w:rsid w:val="00A15061"/>
    <w:rsid w:val="00A16B2E"/>
    <w:rsid w:val="00A16BF7"/>
    <w:rsid w:val="00A170A9"/>
    <w:rsid w:val="00A2066E"/>
    <w:rsid w:val="00A212AB"/>
    <w:rsid w:val="00A2160C"/>
    <w:rsid w:val="00A2164B"/>
    <w:rsid w:val="00A23A87"/>
    <w:rsid w:val="00A24D06"/>
    <w:rsid w:val="00A250BC"/>
    <w:rsid w:val="00A30471"/>
    <w:rsid w:val="00A3080E"/>
    <w:rsid w:val="00A30837"/>
    <w:rsid w:val="00A30B37"/>
    <w:rsid w:val="00A32275"/>
    <w:rsid w:val="00A32DD5"/>
    <w:rsid w:val="00A3360A"/>
    <w:rsid w:val="00A33CA5"/>
    <w:rsid w:val="00A33EF4"/>
    <w:rsid w:val="00A34E89"/>
    <w:rsid w:val="00A35534"/>
    <w:rsid w:val="00A36301"/>
    <w:rsid w:val="00A36B45"/>
    <w:rsid w:val="00A37D1D"/>
    <w:rsid w:val="00A406CF"/>
    <w:rsid w:val="00A4082A"/>
    <w:rsid w:val="00A40877"/>
    <w:rsid w:val="00A40DB3"/>
    <w:rsid w:val="00A428CE"/>
    <w:rsid w:val="00A42EF6"/>
    <w:rsid w:val="00A43696"/>
    <w:rsid w:val="00A43E9A"/>
    <w:rsid w:val="00A44341"/>
    <w:rsid w:val="00A44C1E"/>
    <w:rsid w:val="00A44F3B"/>
    <w:rsid w:val="00A45B28"/>
    <w:rsid w:val="00A46E96"/>
    <w:rsid w:val="00A51EBF"/>
    <w:rsid w:val="00A525AA"/>
    <w:rsid w:val="00A52B52"/>
    <w:rsid w:val="00A540F9"/>
    <w:rsid w:val="00A54416"/>
    <w:rsid w:val="00A5557B"/>
    <w:rsid w:val="00A5559D"/>
    <w:rsid w:val="00A56F6B"/>
    <w:rsid w:val="00A60048"/>
    <w:rsid w:val="00A60748"/>
    <w:rsid w:val="00A60A5E"/>
    <w:rsid w:val="00A612FA"/>
    <w:rsid w:val="00A62062"/>
    <w:rsid w:val="00A62592"/>
    <w:rsid w:val="00A626EA"/>
    <w:rsid w:val="00A62BFA"/>
    <w:rsid w:val="00A62E8D"/>
    <w:rsid w:val="00A62FF7"/>
    <w:rsid w:val="00A63503"/>
    <w:rsid w:val="00A645D0"/>
    <w:rsid w:val="00A64B34"/>
    <w:rsid w:val="00A64E2E"/>
    <w:rsid w:val="00A651F3"/>
    <w:rsid w:val="00A65232"/>
    <w:rsid w:val="00A65795"/>
    <w:rsid w:val="00A66F10"/>
    <w:rsid w:val="00A67396"/>
    <w:rsid w:val="00A7035E"/>
    <w:rsid w:val="00A72F8A"/>
    <w:rsid w:val="00A730C0"/>
    <w:rsid w:val="00A73D39"/>
    <w:rsid w:val="00A746E4"/>
    <w:rsid w:val="00A74AB2"/>
    <w:rsid w:val="00A75F93"/>
    <w:rsid w:val="00A7670B"/>
    <w:rsid w:val="00A76783"/>
    <w:rsid w:val="00A76838"/>
    <w:rsid w:val="00A80F8B"/>
    <w:rsid w:val="00A81E18"/>
    <w:rsid w:val="00A8276B"/>
    <w:rsid w:val="00A82A33"/>
    <w:rsid w:val="00A830FC"/>
    <w:rsid w:val="00A83A67"/>
    <w:rsid w:val="00A83B36"/>
    <w:rsid w:val="00A84933"/>
    <w:rsid w:val="00A86D78"/>
    <w:rsid w:val="00A875F1"/>
    <w:rsid w:val="00A90F4E"/>
    <w:rsid w:val="00A91B0E"/>
    <w:rsid w:val="00A922BD"/>
    <w:rsid w:val="00A92A2D"/>
    <w:rsid w:val="00A92B7D"/>
    <w:rsid w:val="00A92BA8"/>
    <w:rsid w:val="00A9312C"/>
    <w:rsid w:val="00A93275"/>
    <w:rsid w:val="00A93639"/>
    <w:rsid w:val="00A9386F"/>
    <w:rsid w:val="00A93A1E"/>
    <w:rsid w:val="00A93ADC"/>
    <w:rsid w:val="00A943E3"/>
    <w:rsid w:val="00A9482D"/>
    <w:rsid w:val="00A949DF"/>
    <w:rsid w:val="00A94B5D"/>
    <w:rsid w:val="00A94FDF"/>
    <w:rsid w:val="00A95A49"/>
    <w:rsid w:val="00A96098"/>
    <w:rsid w:val="00A9629D"/>
    <w:rsid w:val="00A96E3B"/>
    <w:rsid w:val="00A97CB2"/>
    <w:rsid w:val="00AA0F26"/>
    <w:rsid w:val="00AA201A"/>
    <w:rsid w:val="00AA22D6"/>
    <w:rsid w:val="00AA269E"/>
    <w:rsid w:val="00AA26E2"/>
    <w:rsid w:val="00AA2703"/>
    <w:rsid w:val="00AA4335"/>
    <w:rsid w:val="00AA4D13"/>
    <w:rsid w:val="00AA5C96"/>
    <w:rsid w:val="00AA60AB"/>
    <w:rsid w:val="00AB0E4E"/>
    <w:rsid w:val="00AB0F86"/>
    <w:rsid w:val="00AB178B"/>
    <w:rsid w:val="00AB24D4"/>
    <w:rsid w:val="00AB25E0"/>
    <w:rsid w:val="00AB370A"/>
    <w:rsid w:val="00AB420A"/>
    <w:rsid w:val="00AB5C72"/>
    <w:rsid w:val="00AB66F0"/>
    <w:rsid w:val="00AC06AE"/>
    <w:rsid w:val="00AC0D49"/>
    <w:rsid w:val="00AC1095"/>
    <w:rsid w:val="00AC13BE"/>
    <w:rsid w:val="00AC185B"/>
    <w:rsid w:val="00AC18B8"/>
    <w:rsid w:val="00AC1CD7"/>
    <w:rsid w:val="00AC29E6"/>
    <w:rsid w:val="00AC3D43"/>
    <w:rsid w:val="00AC4774"/>
    <w:rsid w:val="00AC531E"/>
    <w:rsid w:val="00AC5491"/>
    <w:rsid w:val="00AC5695"/>
    <w:rsid w:val="00AC5816"/>
    <w:rsid w:val="00AC6602"/>
    <w:rsid w:val="00AC745F"/>
    <w:rsid w:val="00AD010A"/>
    <w:rsid w:val="00AD03CC"/>
    <w:rsid w:val="00AD0BE4"/>
    <w:rsid w:val="00AD2822"/>
    <w:rsid w:val="00AD2ADE"/>
    <w:rsid w:val="00AD2C18"/>
    <w:rsid w:val="00AD3C2F"/>
    <w:rsid w:val="00AD46A8"/>
    <w:rsid w:val="00AD49EA"/>
    <w:rsid w:val="00AD5550"/>
    <w:rsid w:val="00AD5C2B"/>
    <w:rsid w:val="00AD6277"/>
    <w:rsid w:val="00AD6947"/>
    <w:rsid w:val="00AE075C"/>
    <w:rsid w:val="00AE08B4"/>
    <w:rsid w:val="00AE101C"/>
    <w:rsid w:val="00AE2193"/>
    <w:rsid w:val="00AE2383"/>
    <w:rsid w:val="00AE3BFC"/>
    <w:rsid w:val="00AE4257"/>
    <w:rsid w:val="00AE4900"/>
    <w:rsid w:val="00AE7AB0"/>
    <w:rsid w:val="00AE7AE1"/>
    <w:rsid w:val="00AE7C77"/>
    <w:rsid w:val="00AF14D6"/>
    <w:rsid w:val="00AF43BA"/>
    <w:rsid w:val="00AF4835"/>
    <w:rsid w:val="00AF4DFB"/>
    <w:rsid w:val="00AF5632"/>
    <w:rsid w:val="00AF607D"/>
    <w:rsid w:val="00AF6151"/>
    <w:rsid w:val="00AF62EE"/>
    <w:rsid w:val="00AF69D1"/>
    <w:rsid w:val="00AF69E3"/>
    <w:rsid w:val="00AF6D7F"/>
    <w:rsid w:val="00B01039"/>
    <w:rsid w:val="00B04C51"/>
    <w:rsid w:val="00B07063"/>
    <w:rsid w:val="00B079C7"/>
    <w:rsid w:val="00B11489"/>
    <w:rsid w:val="00B1183A"/>
    <w:rsid w:val="00B11C51"/>
    <w:rsid w:val="00B1233D"/>
    <w:rsid w:val="00B12983"/>
    <w:rsid w:val="00B1315A"/>
    <w:rsid w:val="00B13547"/>
    <w:rsid w:val="00B13721"/>
    <w:rsid w:val="00B13980"/>
    <w:rsid w:val="00B13D0E"/>
    <w:rsid w:val="00B14687"/>
    <w:rsid w:val="00B146F9"/>
    <w:rsid w:val="00B14C45"/>
    <w:rsid w:val="00B16262"/>
    <w:rsid w:val="00B16413"/>
    <w:rsid w:val="00B16472"/>
    <w:rsid w:val="00B16897"/>
    <w:rsid w:val="00B21B74"/>
    <w:rsid w:val="00B21F54"/>
    <w:rsid w:val="00B224A7"/>
    <w:rsid w:val="00B22B29"/>
    <w:rsid w:val="00B22B5F"/>
    <w:rsid w:val="00B22BF2"/>
    <w:rsid w:val="00B22D7F"/>
    <w:rsid w:val="00B23082"/>
    <w:rsid w:val="00B23D34"/>
    <w:rsid w:val="00B23EAF"/>
    <w:rsid w:val="00B27014"/>
    <w:rsid w:val="00B306A7"/>
    <w:rsid w:val="00B309E6"/>
    <w:rsid w:val="00B30D64"/>
    <w:rsid w:val="00B30FE4"/>
    <w:rsid w:val="00B312AC"/>
    <w:rsid w:val="00B31B56"/>
    <w:rsid w:val="00B31E96"/>
    <w:rsid w:val="00B324E9"/>
    <w:rsid w:val="00B32CFF"/>
    <w:rsid w:val="00B348D1"/>
    <w:rsid w:val="00B34902"/>
    <w:rsid w:val="00B35170"/>
    <w:rsid w:val="00B355B5"/>
    <w:rsid w:val="00B358F0"/>
    <w:rsid w:val="00B36582"/>
    <w:rsid w:val="00B36716"/>
    <w:rsid w:val="00B375C3"/>
    <w:rsid w:val="00B405EC"/>
    <w:rsid w:val="00B40EB5"/>
    <w:rsid w:val="00B4184E"/>
    <w:rsid w:val="00B43608"/>
    <w:rsid w:val="00B448DE"/>
    <w:rsid w:val="00B44A52"/>
    <w:rsid w:val="00B4620B"/>
    <w:rsid w:val="00B47235"/>
    <w:rsid w:val="00B5089B"/>
    <w:rsid w:val="00B50E2B"/>
    <w:rsid w:val="00B51ACA"/>
    <w:rsid w:val="00B52535"/>
    <w:rsid w:val="00B55761"/>
    <w:rsid w:val="00B56274"/>
    <w:rsid w:val="00B57984"/>
    <w:rsid w:val="00B603F4"/>
    <w:rsid w:val="00B60767"/>
    <w:rsid w:val="00B61909"/>
    <w:rsid w:val="00B61F8B"/>
    <w:rsid w:val="00B62118"/>
    <w:rsid w:val="00B62570"/>
    <w:rsid w:val="00B62BA9"/>
    <w:rsid w:val="00B63B78"/>
    <w:rsid w:val="00B64627"/>
    <w:rsid w:val="00B647A7"/>
    <w:rsid w:val="00B64C4C"/>
    <w:rsid w:val="00B65233"/>
    <w:rsid w:val="00B65501"/>
    <w:rsid w:val="00B65CB6"/>
    <w:rsid w:val="00B670CF"/>
    <w:rsid w:val="00B704D3"/>
    <w:rsid w:val="00B706F9"/>
    <w:rsid w:val="00B70C52"/>
    <w:rsid w:val="00B7131D"/>
    <w:rsid w:val="00B715B2"/>
    <w:rsid w:val="00B72618"/>
    <w:rsid w:val="00B72DF1"/>
    <w:rsid w:val="00B72E89"/>
    <w:rsid w:val="00B7451B"/>
    <w:rsid w:val="00B7496F"/>
    <w:rsid w:val="00B75662"/>
    <w:rsid w:val="00B75838"/>
    <w:rsid w:val="00B7585A"/>
    <w:rsid w:val="00B758F1"/>
    <w:rsid w:val="00B7596E"/>
    <w:rsid w:val="00B7643B"/>
    <w:rsid w:val="00B764C1"/>
    <w:rsid w:val="00B76820"/>
    <w:rsid w:val="00B774EE"/>
    <w:rsid w:val="00B77986"/>
    <w:rsid w:val="00B80AC2"/>
    <w:rsid w:val="00B81169"/>
    <w:rsid w:val="00B824BF"/>
    <w:rsid w:val="00B83698"/>
    <w:rsid w:val="00B838CA"/>
    <w:rsid w:val="00B84D21"/>
    <w:rsid w:val="00B86349"/>
    <w:rsid w:val="00B866F7"/>
    <w:rsid w:val="00B869D2"/>
    <w:rsid w:val="00B872BF"/>
    <w:rsid w:val="00B87654"/>
    <w:rsid w:val="00B87B17"/>
    <w:rsid w:val="00B909EF"/>
    <w:rsid w:val="00B90F1A"/>
    <w:rsid w:val="00B91062"/>
    <w:rsid w:val="00B91A66"/>
    <w:rsid w:val="00B91AD1"/>
    <w:rsid w:val="00B92796"/>
    <w:rsid w:val="00B92943"/>
    <w:rsid w:val="00B92FAF"/>
    <w:rsid w:val="00B93F33"/>
    <w:rsid w:val="00B95C39"/>
    <w:rsid w:val="00B95E64"/>
    <w:rsid w:val="00B96E1D"/>
    <w:rsid w:val="00B97902"/>
    <w:rsid w:val="00BA00E5"/>
    <w:rsid w:val="00BA01BA"/>
    <w:rsid w:val="00BA08EC"/>
    <w:rsid w:val="00BA1C78"/>
    <w:rsid w:val="00BA2DBF"/>
    <w:rsid w:val="00BA3074"/>
    <w:rsid w:val="00BA512E"/>
    <w:rsid w:val="00BA5959"/>
    <w:rsid w:val="00BA5CF4"/>
    <w:rsid w:val="00BA69DB"/>
    <w:rsid w:val="00BA7A44"/>
    <w:rsid w:val="00BB052D"/>
    <w:rsid w:val="00BB1865"/>
    <w:rsid w:val="00BB1E3A"/>
    <w:rsid w:val="00BB3C0A"/>
    <w:rsid w:val="00BB45E0"/>
    <w:rsid w:val="00BB46CA"/>
    <w:rsid w:val="00BB4C1D"/>
    <w:rsid w:val="00BB5D9F"/>
    <w:rsid w:val="00BC13B5"/>
    <w:rsid w:val="00BC1AC7"/>
    <w:rsid w:val="00BC1B51"/>
    <w:rsid w:val="00BC2307"/>
    <w:rsid w:val="00BC492A"/>
    <w:rsid w:val="00BC4941"/>
    <w:rsid w:val="00BC4FD2"/>
    <w:rsid w:val="00BC5AEB"/>
    <w:rsid w:val="00BC7A61"/>
    <w:rsid w:val="00BD06B1"/>
    <w:rsid w:val="00BD085D"/>
    <w:rsid w:val="00BD08B5"/>
    <w:rsid w:val="00BD1165"/>
    <w:rsid w:val="00BD15C6"/>
    <w:rsid w:val="00BD1DE5"/>
    <w:rsid w:val="00BD1F79"/>
    <w:rsid w:val="00BD286D"/>
    <w:rsid w:val="00BD3047"/>
    <w:rsid w:val="00BD315A"/>
    <w:rsid w:val="00BD3501"/>
    <w:rsid w:val="00BD4F2D"/>
    <w:rsid w:val="00BD5C7C"/>
    <w:rsid w:val="00BE0FBA"/>
    <w:rsid w:val="00BE131D"/>
    <w:rsid w:val="00BE2549"/>
    <w:rsid w:val="00BE291A"/>
    <w:rsid w:val="00BE2BB8"/>
    <w:rsid w:val="00BE31B8"/>
    <w:rsid w:val="00BE3769"/>
    <w:rsid w:val="00BE3A90"/>
    <w:rsid w:val="00BE498B"/>
    <w:rsid w:val="00BE4B17"/>
    <w:rsid w:val="00BE5E2B"/>
    <w:rsid w:val="00BE6E86"/>
    <w:rsid w:val="00BE770D"/>
    <w:rsid w:val="00BE7903"/>
    <w:rsid w:val="00BF07EE"/>
    <w:rsid w:val="00BF18FB"/>
    <w:rsid w:val="00BF1F83"/>
    <w:rsid w:val="00BF1F8B"/>
    <w:rsid w:val="00BF2D1A"/>
    <w:rsid w:val="00BF31EA"/>
    <w:rsid w:val="00BF41CA"/>
    <w:rsid w:val="00BF46B6"/>
    <w:rsid w:val="00BF72C2"/>
    <w:rsid w:val="00BF7524"/>
    <w:rsid w:val="00C00593"/>
    <w:rsid w:val="00C0074A"/>
    <w:rsid w:val="00C0078E"/>
    <w:rsid w:val="00C0181D"/>
    <w:rsid w:val="00C0207C"/>
    <w:rsid w:val="00C0349D"/>
    <w:rsid w:val="00C03EC5"/>
    <w:rsid w:val="00C07D2F"/>
    <w:rsid w:val="00C11267"/>
    <w:rsid w:val="00C11306"/>
    <w:rsid w:val="00C1217C"/>
    <w:rsid w:val="00C125F8"/>
    <w:rsid w:val="00C14A01"/>
    <w:rsid w:val="00C14FB9"/>
    <w:rsid w:val="00C163D9"/>
    <w:rsid w:val="00C16CC1"/>
    <w:rsid w:val="00C16CCA"/>
    <w:rsid w:val="00C16F63"/>
    <w:rsid w:val="00C1704A"/>
    <w:rsid w:val="00C20770"/>
    <w:rsid w:val="00C2098E"/>
    <w:rsid w:val="00C22672"/>
    <w:rsid w:val="00C23659"/>
    <w:rsid w:val="00C24749"/>
    <w:rsid w:val="00C2480F"/>
    <w:rsid w:val="00C248F1"/>
    <w:rsid w:val="00C25169"/>
    <w:rsid w:val="00C2538B"/>
    <w:rsid w:val="00C25F6F"/>
    <w:rsid w:val="00C26885"/>
    <w:rsid w:val="00C26C32"/>
    <w:rsid w:val="00C277A5"/>
    <w:rsid w:val="00C30630"/>
    <w:rsid w:val="00C30CA2"/>
    <w:rsid w:val="00C31178"/>
    <w:rsid w:val="00C31445"/>
    <w:rsid w:val="00C34123"/>
    <w:rsid w:val="00C345F8"/>
    <w:rsid w:val="00C3460F"/>
    <w:rsid w:val="00C354A7"/>
    <w:rsid w:val="00C35570"/>
    <w:rsid w:val="00C3696E"/>
    <w:rsid w:val="00C375AF"/>
    <w:rsid w:val="00C3780E"/>
    <w:rsid w:val="00C37DF2"/>
    <w:rsid w:val="00C407C9"/>
    <w:rsid w:val="00C417B1"/>
    <w:rsid w:val="00C417ED"/>
    <w:rsid w:val="00C42874"/>
    <w:rsid w:val="00C45CE4"/>
    <w:rsid w:val="00C45FAB"/>
    <w:rsid w:val="00C46579"/>
    <w:rsid w:val="00C47033"/>
    <w:rsid w:val="00C476DA"/>
    <w:rsid w:val="00C47849"/>
    <w:rsid w:val="00C47856"/>
    <w:rsid w:val="00C50530"/>
    <w:rsid w:val="00C50960"/>
    <w:rsid w:val="00C515C7"/>
    <w:rsid w:val="00C51689"/>
    <w:rsid w:val="00C51DDF"/>
    <w:rsid w:val="00C5330C"/>
    <w:rsid w:val="00C5497A"/>
    <w:rsid w:val="00C54B3B"/>
    <w:rsid w:val="00C54B78"/>
    <w:rsid w:val="00C552F0"/>
    <w:rsid w:val="00C57EC9"/>
    <w:rsid w:val="00C60FA2"/>
    <w:rsid w:val="00C611CC"/>
    <w:rsid w:val="00C617E1"/>
    <w:rsid w:val="00C62227"/>
    <w:rsid w:val="00C63505"/>
    <w:rsid w:val="00C63B57"/>
    <w:rsid w:val="00C63C5C"/>
    <w:rsid w:val="00C65154"/>
    <w:rsid w:val="00C652CB"/>
    <w:rsid w:val="00C65B03"/>
    <w:rsid w:val="00C66A19"/>
    <w:rsid w:val="00C675FD"/>
    <w:rsid w:val="00C67BB1"/>
    <w:rsid w:val="00C71141"/>
    <w:rsid w:val="00C7193A"/>
    <w:rsid w:val="00C71BAE"/>
    <w:rsid w:val="00C7257E"/>
    <w:rsid w:val="00C745E4"/>
    <w:rsid w:val="00C74D61"/>
    <w:rsid w:val="00C74F72"/>
    <w:rsid w:val="00C75791"/>
    <w:rsid w:val="00C763BC"/>
    <w:rsid w:val="00C7710F"/>
    <w:rsid w:val="00C80AC2"/>
    <w:rsid w:val="00C820C7"/>
    <w:rsid w:val="00C83E70"/>
    <w:rsid w:val="00C8484C"/>
    <w:rsid w:val="00C8519B"/>
    <w:rsid w:val="00C854BD"/>
    <w:rsid w:val="00C85B6B"/>
    <w:rsid w:val="00C90002"/>
    <w:rsid w:val="00C90C4F"/>
    <w:rsid w:val="00C911E7"/>
    <w:rsid w:val="00C91956"/>
    <w:rsid w:val="00C91A2D"/>
    <w:rsid w:val="00C931E9"/>
    <w:rsid w:val="00C93E72"/>
    <w:rsid w:val="00C9401B"/>
    <w:rsid w:val="00C958CB"/>
    <w:rsid w:val="00C95A6B"/>
    <w:rsid w:val="00C95BD7"/>
    <w:rsid w:val="00C966F3"/>
    <w:rsid w:val="00C969E4"/>
    <w:rsid w:val="00CA1E65"/>
    <w:rsid w:val="00CA34FE"/>
    <w:rsid w:val="00CA3730"/>
    <w:rsid w:val="00CA439E"/>
    <w:rsid w:val="00CA50E5"/>
    <w:rsid w:val="00CA57CC"/>
    <w:rsid w:val="00CA6E82"/>
    <w:rsid w:val="00CA737F"/>
    <w:rsid w:val="00CB09DF"/>
    <w:rsid w:val="00CB0A48"/>
    <w:rsid w:val="00CB0A51"/>
    <w:rsid w:val="00CB1123"/>
    <w:rsid w:val="00CB2F5A"/>
    <w:rsid w:val="00CB402E"/>
    <w:rsid w:val="00CB69B0"/>
    <w:rsid w:val="00CB6AE8"/>
    <w:rsid w:val="00CB7136"/>
    <w:rsid w:val="00CB725B"/>
    <w:rsid w:val="00CB75B3"/>
    <w:rsid w:val="00CB7FCB"/>
    <w:rsid w:val="00CC0E52"/>
    <w:rsid w:val="00CC2861"/>
    <w:rsid w:val="00CC3EE4"/>
    <w:rsid w:val="00CC4414"/>
    <w:rsid w:val="00CC45CD"/>
    <w:rsid w:val="00CC46E7"/>
    <w:rsid w:val="00CC4867"/>
    <w:rsid w:val="00CC4DCC"/>
    <w:rsid w:val="00CC4E43"/>
    <w:rsid w:val="00CC5C83"/>
    <w:rsid w:val="00CC6BD6"/>
    <w:rsid w:val="00CC782A"/>
    <w:rsid w:val="00CD02CF"/>
    <w:rsid w:val="00CD07E0"/>
    <w:rsid w:val="00CD0B42"/>
    <w:rsid w:val="00CD0B88"/>
    <w:rsid w:val="00CD0BC5"/>
    <w:rsid w:val="00CD0C79"/>
    <w:rsid w:val="00CD168F"/>
    <w:rsid w:val="00CD1984"/>
    <w:rsid w:val="00CD1BFB"/>
    <w:rsid w:val="00CD22C9"/>
    <w:rsid w:val="00CD2F37"/>
    <w:rsid w:val="00CD39F3"/>
    <w:rsid w:val="00CD3A18"/>
    <w:rsid w:val="00CD40E2"/>
    <w:rsid w:val="00CD4A53"/>
    <w:rsid w:val="00CD5167"/>
    <w:rsid w:val="00CD55CA"/>
    <w:rsid w:val="00CD562F"/>
    <w:rsid w:val="00CD6357"/>
    <w:rsid w:val="00CD73E3"/>
    <w:rsid w:val="00CD743E"/>
    <w:rsid w:val="00CD7A18"/>
    <w:rsid w:val="00CE0B9F"/>
    <w:rsid w:val="00CE1024"/>
    <w:rsid w:val="00CE11B0"/>
    <w:rsid w:val="00CE11B5"/>
    <w:rsid w:val="00CE3C74"/>
    <w:rsid w:val="00CE5650"/>
    <w:rsid w:val="00CE777B"/>
    <w:rsid w:val="00CF0F36"/>
    <w:rsid w:val="00CF13D5"/>
    <w:rsid w:val="00CF1571"/>
    <w:rsid w:val="00CF1F0A"/>
    <w:rsid w:val="00CF39E6"/>
    <w:rsid w:val="00CF3F38"/>
    <w:rsid w:val="00CF49CD"/>
    <w:rsid w:val="00CF4BB1"/>
    <w:rsid w:val="00CF59C6"/>
    <w:rsid w:val="00CF756B"/>
    <w:rsid w:val="00D02042"/>
    <w:rsid w:val="00D02D01"/>
    <w:rsid w:val="00D0361B"/>
    <w:rsid w:val="00D03F26"/>
    <w:rsid w:val="00D04392"/>
    <w:rsid w:val="00D044EC"/>
    <w:rsid w:val="00D05240"/>
    <w:rsid w:val="00D05379"/>
    <w:rsid w:val="00D0566A"/>
    <w:rsid w:val="00D05D38"/>
    <w:rsid w:val="00D07035"/>
    <w:rsid w:val="00D07547"/>
    <w:rsid w:val="00D07D3A"/>
    <w:rsid w:val="00D10001"/>
    <w:rsid w:val="00D10B9B"/>
    <w:rsid w:val="00D1101C"/>
    <w:rsid w:val="00D113C6"/>
    <w:rsid w:val="00D12229"/>
    <w:rsid w:val="00D12AFB"/>
    <w:rsid w:val="00D14255"/>
    <w:rsid w:val="00D150E6"/>
    <w:rsid w:val="00D16C28"/>
    <w:rsid w:val="00D17DCD"/>
    <w:rsid w:val="00D20076"/>
    <w:rsid w:val="00D203C2"/>
    <w:rsid w:val="00D210B9"/>
    <w:rsid w:val="00D21672"/>
    <w:rsid w:val="00D21E07"/>
    <w:rsid w:val="00D22FF5"/>
    <w:rsid w:val="00D2359A"/>
    <w:rsid w:val="00D265FC"/>
    <w:rsid w:val="00D26EB1"/>
    <w:rsid w:val="00D273E6"/>
    <w:rsid w:val="00D27613"/>
    <w:rsid w:val="00D30AB1"/>
    <w:rsid w:val="00D30CCB"/>
    <w:rsid w:val="00D30FD0"/>
    <w:rsid w:val="00D311F0"/>
    <w:rsid w:val="00D31D23"/>
    <w:rsid w:val="00D31D5E"/>
    <w:rsid w:val="00D32321"/>
    <w:rsid w:val="00D32EDC"/>
    <w:rsid w:val="00D33CAB"/>
    <w:rsid w:val="00D34065"/>
    <w:rsid w:val="00D34A01"/>
    <w:rsid w:val="00D35B45"/>
    <w:rsid w:val="00D35DA6"/>
    <w:rsid w:val="00D36347"/>
    <w:rsid w:val="00D36B3A"/>
    <w:rsid w:val="00D373B3"/>
    <w:rsid w:val="00D407D0"/>
    <w:rsid w:val="00D422BF"/>
    <w:rsid w:val="00D42618"/>
    <w:rsid w:val="00D43EDA"/>
    <w:rsid w:val="00D43F2F"/>
    <w:rsid w:val="00D45F2B"/>
    <w:rsid w:val="00D46386"/>
    <w:rsid w:val="00D46B1F"/>
    <w:rsid w:val="00D46BBF"/>
    <w:rsid w:val="00D50CD6"/>
    <w:rsid w:val="00D50DFB"/>
    <w:rsid w:val="00D516A9"/>
    <w:rsid w:val="00D518A3"/>
    <w:rsid w:val="00D52CA3"/>
    <w:rsid w:val="00D52EB2"/>
    <w:rsid w:val="00D53FC4"/>
    <w:rsid w:val="00D54304"/>
    <w:rsid w:val="00D5482D"/>
    <w:rsid w:val="00D54BED"/>
    <w:rsid w:val="00D55B65"/>
    <w:rsid w:val="00D563ED"/>
    <w:rsid w:val="00D570F4"/>
    <w:rsid w:val="00D57994"/>
    <w:rsid w:val="00D612E8"/>
    <w:rsid w:val="00D61AD2"/>
    <w:rsid w:val="00D6222F"/>
    <w:rsid w:val="00D624AB"/>
    <w:rsid w:val="00D62EDB"/>
    <w:rsid w:val="00D63405"/>
    <w:rsid w:val="00D6377D"/>
    <w:rsid w:val="00D639E5"/>
    <w:rsid w:val="00D63FEC"/>
    <w:rsid w:val="00D6630E"/>
    <w:rsid w:val="00D66A48"/>
    <w:rsid w:val="00D67649"/>
    <w:rsid w:val="00D705D4"/>
    <w:rsid w:val="00D70772"/>
    <w:rsid w:val="00D7152D"/>
    <w:rsid w:val="00D72F74"/>
    <w:rsid w:val="00D73F39"/>
    <w:rsid w:val="00D73FEF"/>
    <w:rsid w:val="00D74819"/>
    <w:rsid w:val="00D752F3"/>
    <w:rsid w:val="00D76890"/>
    <w:rsid w:val="00D76919"/>
    <w:rsid w:val="00D76F64"/>
    <w:rsid w:val="00D77537"/>
    <w:rsid w:val="00D80434"/>
    <w:rsid w:val="00D807BB"/>
    <w:rsid w:val="00D8090A"/>
    <w:rsid w:val="00D80BC5"/>
    <w:rsid w:val="00D80D72"/>
    <w:rsid w:val="00D80E40"/>
    <w:rsid w:val="00D823C5"/>
    <w:rsid w:val="00D8304E"/>
    <w:rsid w:val="00D83214"/>
    <w:rsid w:val="00D83E9D"/>
    <w:rsid w:val="00D84859"/>
    <w:rsid w:val="00D85861"/>
    <w:rsid w:val="00D858EC"/>
    <w:rsid w:val="00D85E93"/>
    <w:rsid w:val="00D85EE9"/>
    <w:rsid w:val="00D86211"/>
    <w:rsid w:val="00D87076"/>
    <w:rsid w:val="00D8755D"/>
    <w:rsid w:val="00D87F67"/>
    <w:rsid w:val="00D87F7C"/>
    <w:rsid w:val="00D9016C"/>
    <w:rsid w:val="00D9034B"/>
    <w:rsid w:val="00D90414"/>
    <w:rsid w:val="00D9253F"/>
    <w:rsid w:val="00D9331A"/>
    <w:rsid w:val="00D9335A"/>
    <w:rsid w:val="00D933FB"/>
    <w:rsid w:val="00D93663"/>
    <w:rsid w:val="00D93CEF"/>
    <w:rsid w:val="00D95BF9"/>
    <w:rsid w:val="00D96B9C"/>
    <w:rsid w:val="00DA0A95"/>
    <w:rsid w:val="00DA0D92"/>
    <w:rsid w:val="00DA10C0"/>
    <w:rsid w:val="00DA22BF"/>
    <w:rsid w:val="00DA23AC"/>
    <w:rsid w:val="00DA3E51"/>
    <w:rsid w:val="00DA46ED"/>
    <w:rsid w:val="00DA52F1"/>
    <w:rsid w:val="00DA5792"/>
    <w:rsid w:val="00DA61A8"/>
    <w:rsid w:val="00DA6485"/>
    <w:rsid w:val="00DB05F2"/>
    <w:rsid w:val="00DB0653"/>
    <w:rsid w:val="00DB096D"/>
    <w:rsid w:val="00DB1968"/>
    <w:rsid w:val="00DB2D65"/>
    <w:rsid w:val="00DB3280"/>
    <w:rsid w:val="00DB391D"/>
    <w:rsid w:val="00DB424F"/>
    <w:rsid w:val="00DB4437"/>
    <w:rsid w:val="00DB4DA4"/>
    <w:rsid w:val="00DB55FD"/>
    <w:rsid w:val="00DB74FF"/>
    <w:rsid w:val="00DB75A7"/>
    <w:rsid w:val="00DB78CD"/>
    <w:rsid w:val="00DC0FE7"/>
    <w:rsid w:val="00DC2639"/>
    <w:rsid w:val="00DC448B"/>
    <w:rsid w:val="00DC49A0"/>
    <w:rsid w:val="00DC4C1A"/>
    <w:rsid w:val="00DC55F6"/>
    <w:rsid w:val="00DC6E3F"/>
    <w:rsid w:val="00DD0B56"/>
    <w:rsid w:val="00DD132E"/>
    <w:rsid w:val="00DD1CFD"/>
    <w:rsid w:val="00DD2149"/>
    <w:rsid w:val="00DD2CA5"/>
    <w:rsid w:val="00DD329E"/>
    <w:rsid w:val="00DD386D"/>
    <w:rsid w:val="00DD4821"/>
    <w:rsid w:val="00DD4F4D"/>
    <w:rsid w:val="00DD5CE6"/>
    <w:rsid w:val="00DD6F92"/>
    <w:rsid w:val="00DE0745"/>
    <w:rsid w:val="00DE14AE"/>
    <w:rsid w:val="00DE5227"/>
    <w:rsid w:val="00DE5655"/>
    <w:rsid w:val="00DE590C"/>
    <w:rsid w:val="00DE6999"/>
    <w:rsid w:val="00DE6F0F"/>
    <w:rsid w:val="00DE73D9"/>
    <w:rsid w:val="00DF0280"/>
    <w:rsid w:val="00DF05A4"/>
    <w:rsid w:val="00DF21D0"/>
    <w:rsid w:val="00DF27FD"/>
    <w:rsid w:val="00DF2B2D"/>
    <w:rsid w:val="00DF3637"/>
    <w:rsid w:val="00DF48F8"/>
    <w:rsid w:val="00DF5676"/>
    <w:rsid w:val="00DF5753"/>
    <w:rsid w:val="00DF5A93"/>
    <w:rsid w:val="00DF5BD8"/>
    <w:rsid w:val="00DF6EC1"/>
    <w:rsid w:val="00DF712D"/>
    <w:rsid w:val="00DF73D2"/>
    <w:rsid w:val="00E00519"/>
    <w:rsid w:val="00E005D1"/>
    <w:rsid w:val="00E00786"/>
    <w:rsid w:val="00E0236C"/>
    <w:rsid w:val="00E05939"/>
    <w:rsid w:val="00E06065"/>
    <w:rsid w:val="00E06C24"/>
    <w:rsid w:val="00E06D79"/>
    <w:rsid w:val="00E0715E"/>
    <w:rsid w:val="00E07182"/>
    <w:rsid w:val="00E10493"/>
    <w:rsid w:val="00E109AD"/>
    <w:rsid w:val="00E13A17"/>
    <w:rsid w:val="00E14886"/>
    <w:rsid w:val="00E1642D"/>
    <w:rsid w:val="00E1663B"/>
    <w:rsid w:val="00E16FC1"/>
    <w:rsid w:val="00E17811"/>
    <w:rsid w:val="00E204AA"/>
    <w:rsid w:val="00E21FEC"/>
    <w:rsid w:val="00E2216A"/>
    <w:rsid w:val="00E24151"/>
    <w:rsid w:val="00E24645"/>
    <w:rsid w:val="00E24A63"/>
    <w:rsid w:val="00E253C4"/>
    <w:rsid w:val="00E257AB"/>
    <w:rsid w:val="00E25BEE"/>
    <w:rsid w:val="00E25DC7"/>
    <w:rsid w:val="00E26030"/>
    <w:rsid w:val="00E27AF7"/>
    <w:rsid w:val="00E30998"/>
    <w:rsid w:val="00E30DCF"/>
    <w:rsid w:val="00E30EB3"/>
    <w:rsid w:val="00E3119F"/>
    <w:rsid w:val="00E31423"/>
    <w:rsid w:val="00E31696"/>
    <w:rsid w:val="00E31714"/>
    <w:rsid w:val="00E31B42"/>
    <w:rsid w:val="00E32A61"/>
    <w:rsid w:val="00E33127"/>
    <w:rsid w:val="00E345E0"/>
    <w:rsid w:val="00E34F77"/>
    <w:rsid w:val="00E35CAF"/>
    <w:rsid w:val="00E35D12"/>
    <w:rsid w:val="00E35D83"/>
    <w:rsid w:val="00E3624B"/>
    <w:rsid w:val="00E36A9B"/>
    <w:rsid w:val="00E36ADD"/>
    <w:rsid w:val="00E40257"/>
    <w:rsid w:val="00E40665"/>
    <w:rsid w:val="00E409FD"/>
    <w:rsid w:val="00E41209"/>
    <w:rsid w:val="00E4325D"/>
    <w:rsid w:val="00E43309"/>
    <w:rsid w:val="00E446D7"/>
    <w:rsid w:val="00E450A5"/>
    <w:rsid w:val="00E45B20"/>
    <w:rsid w:val="00E45BC3"/>
    <w:rsid w:val="00E462D9"/>
    <w:rsid w:val="00E46579"/>
    <w:rsid w:val="00E468E1"/>
    <w:rsid w:val="00E46B59"/>
    <w:rsid w:val="00E470BA"/>
    <w:rsid w:val="00E471A7"/>
    <w:rsid w:val="00E4762F"/>
    <w:rsid w:val="00E50175"/>
    <w:rsid w:val="00E5060A"/>
    <w:rsid w:val="00E512AE"/>
    <w:rsid w:val="00E529AB"/>
    <w:rsid w:val="00E52A14"/>
    <w:rsid w:val="00E52BD7"/>
    <w:rsid w:val="00E53CF5"/>
    <w:rsid w:val="00E54204"/>
    <w:rsid w:val="00E54421"/>
    <w:rsid w:val="00E54D73"/>
    <w:rsid w:val="00E54EC6"/>
    <w:rsid w:val="00E555C6"/>
    <w:rsid w:val="00E55839"/>
    <w:rsid w:val="00E55B06"/>
    <w:rsid w:val="00E56C69"/>
    <w:rsid w:val="00E57097"/>
    <w:rsid w:val="00E57226"/>
    <w:rsid w:val="00E6004B"/>
    <w:rsid w:val="00E600BB"/>
    <w:rsid w:val="00E60109"/>
    <w:rsid w:val="00E60733"/>
    <w:rsid w:val="00E609B8"/>
    <w:rsid w:val="00E60E37"/>
    <w:rsid w:val="00E61B5D"/>
    <w:rsid w:val="00E6306C"/>
    <w:rsid w:val="00E632AC"/>
    <w:rsid w:val="00E63D7B"/>
    <w:rsid w:val="00E66101"/>
    <w:rsid w:val="00E66143"/>
    <w:rsid w:val="00E662AE"/>
    <w:rsid w:val="00E66AA3"/>
    <w:rsid w:val="00E670B1"/>
    <w:rsid w:val="00E67A91"/>
    <w:rsid w:val="00E703A7"/>
    <w:rsid w:val="00E708B1"/>
    <w:rsid w:val="00E719BC"/>
    <w:rsid w:val="00E72E0D"/>
    <w:rsid w:val="00E73410"/>
    <w:rsid w:val="00E739BA"/>
    <w:rsid w:val="00E75142"/>
    <w:rsid w:val="00E762E5"/>
    <w:rsid w:val="00E765A6"/>
    <w:rsid w:val="00E772F9"/>
    <w:rsid w:val="00E77E90"/>
    <w:rsid w:val="00E80352"/>
    <w:rsid w:val="00E81564"/>
    <w:rsid w:val="00E81FBF"/>
    <w:rsid w:val="00E829AC"/>
    <w:rsid w:val="00E82F2D"/>
    <w:rsid w:val="00E844CC"/>
    <w:rsid w:val="00E85307"/>
    <w:rsid w:val="00E8573A"/>
    <w:rsid w:val="00E859ED"/>
    <w:rsid w:val="00E865ED"/>
    <w:rsid w:val="00E86C77"/>
    <w:rsid w:val="00E86D0F"/>
    <w:rsid w:val="00E870F3"/>
    <w:rsid w:val="00E87ECD"/>
    <w:rsid w:val="00E90934"/>
    <w:rsid w:val="00E91D67"/>
    <w:rsid w:val="00E92905"/>
    <w:rsid w:val="00E93C3D"/>
    <w:rsid w:val="00E9454C"/>
    <w:rsid w:val="00E95324"/>
    <w:rsid w:val="00E97E90"/>
    <w:rsid w:val="00EA06C6"/>
    <w:rsid w:val="00EA0E79"/>
    <w:rsid w:val="00EA1BFC"/>
    <w:rsid w:val="00EA23C1"/>
    <w:rsid w:val="00EA2875"/>
    <w:rsid w:val="00EA49FC"/>
    <w:rsid w:val="00EA6FCD"/>
    <w:rsid w:val="00EA7A55"/>
    <w:rsid w:val="00EB0F5E"/>
    <w:rsid w:val="00EB1F79"/>
    <w:rsid w:val="00EB2AB5"/>
    <w:rsid w:val="00EB35E5"/>
    <w:rsid w:val="00EB36DA"/>
    <w:rsid w:val="00EB3BB3"/>
    <w:rsid w:val="00EB47F6"/>
    <w:rsid w:val="00EB4C68"/>
    <w:rsid w:val="00EB578E"/>
    <w:rsid w:val="00EB6540"/>
    <w:rsid w:val="00EB6599"/>
    <w:rsid w:val="00EB6B2B"/>
    <w:rsid w:val="00EB71BE"/>
    <w:rsid w:val="00EB759D"/>
    <w:rsid w:val="00EB7B73"/>
    <w:rsid w:val="00EC0334"/>
    <w:rsid w:val="00EC03B2"/>
    <w:rsid w:val="00EC04F1"/>
    <w:rsid w:val="00EC1C5A"/>
    <w:rsid w:val="00EC2837"/>
    <w:rsid w:val="00EC327C"/>
    <w:rsid w:val="00EC4745"/>
    <w:rsid w:val="00EC4D9A"/>
    <w:rsid w:val="00EC5CF7"/>
    <w:rsid w:val="00EC5D17"/>
    <w:rsid w:val="00EC5DEA"/>
    <w:rsid w:val="00EC622D"/>
    <w:rsid w:val="00EC7996"/>
    <w:rsid w:val="00ED095A"/>
    <w:rsid w:val="00ED3628"/>
    <w:rsid w:val="00ED3751"/>
    <w:rsid w:val="00ED3C33"/>
    <w:rsid w:val="00ED44FA"/>
    <w:rsid w:val="00ED4933"/>
    <w:rsid w:val="00ED5978"/>
    <w:rsid w:val="00ED5C93"/>
    <w:rsid w:val="00ED5FB5"/>
    <w:rsid w:val="00ED66A6"/>
    <w:rsid w:val="00ED6CE1"/>
    <w:rsid w:val="00ED740F"/>
    <w:rsid w:val="00EE0921"/>
    <w:rsid w:val="00EE12C0"/>
    <w:rsid w:val="00EE2765"/>
    <w:rsid w:val="00EE2BCC"/>
    <w:rsid w:val="00EE2D92"/>
    <w:rsid w:val="00EE2E55"/>
    <w:rsid w:val="00EE35D3"/>
    <w:rsid w:val="00EE3CC0"/>
    <w:rsid w:val="00EE4525"/>
    <w:rsid w:val="00EE47A0"/>
    <w:rsid w:val="00EE55B2"/>
    <w:rsid w:val="00EE5B8F"/>
    <w:rsid w:val="00EE6537"/>
    <w:rsid w:val="00EE69DB"/>
    <w:rsid w:val="00EE766F"/>
    <w:rsid w:val="00EE7CD4"/>
    <w:rsid w:val="00EF21FC"/>
    <w:rsid w:val="00EF24A9"/>
    <w:rsid w:val="00EF262B"/>
    <w:rsid w:val="00EF494E"/>
    <w:rsid w:val="00EF4D30"/>
    <w:rsid w:val="00EF4FE4"/>
    <w:rsid w:val="00EF5E59"/>
    <w:rsid w:val="00EF71A6"/>
    <w:rsid w:val="00EF733E"/>
    <w:rsid w:val="00EF7E21"/>
    <w:rsid w:val="00F00210"/>
    <w:rsid w:val="00F002E6"/>
    <w:rsid w:val="00F01A16"/>
    <w:rsid w:val="00F03815"/>
    <w:rsid w:val="00F03957"/>
    <w:rsid w:val="00F039D0"/>
    <w:rsid w:val="00F044B2"/>
    <w:rsid w:val="00F046B0"/>
    <w:rsid w:val="00F0499D"/>
    <w:rsid w:val="00F059CC"/>
    <w:rsid w:val="00F05A1B"/>
    <w:rsid w:val="00F06043"/>
    <w:rsid w:val="00F063CC"/>
    <w:rsid w:val="00F076EA"/>
    <w:rsid w:val="00F10EE2"/>
    <w:rsid w:val="00F116EB"/>
    <w:rsid w:val="00F118A6"/>
    <w:rsid w:val="00F11D18"/>
    <w:rsid w:val="00F1221F"/>
    <w:rsid w:val="00F126E3"/>
    <w:rsid w:val="00F12985"/>
    <w:rsid w:val="00F12B8C"/>
    <w:rsid w:val="00F13360"/>
    <w:rsid w:val="00F135B1"/>
    <w:rsid w:val="00F1361E"/>
    <w:rsid w:val="00F1400E"/>
    <w:rsid w:val="00F14F6C"/>
    <w:rsid w:val="00F15ADF"/>
    <w:rsid w:val="00F16DD6"/>
    <w:rsid w:val="00F1792B"/>
    <w:rsid w:val="00F2020F"/>
    <w:rsid w:val="00F20ABB"/>
    <w:rsid w:val="00F20C6C"/>
    <w:rsid w:val="00F21430"/>
    <w:rsid w:val="00F221AC"/>
    <w:rsid w:val="00F223CF"/>
    <w:rsid w:val="00F22AC7"/>
    <w:rsid w:val="00F22AF2"/>
    <w:rsid w:val="00F231FF"/>
    <w:rsid w:val="00F23CBE"/>
    <w:rsid w:val="00F24FEA"/>
    <w:rsid w:val="00F27228"/>
    <w:rsid w:val="00F27382"/>
    <w:rsid w:val="00F27D60"/>
    <w:rsid w:val="00F27ECE"/>
    <w:rsid w:val="00F3022A"/>
    <w:rsid w:val="00F30595"/>
    <w:rsid w:val="00F318DC"/>
    <w:rsid w:val="00F318F6"/>
    <w:rsid w:val="00F321FF"/>
    <w:rsid w:val="00F32888"/>
    <w:rsid w:val="00F33398"/>
    <w:rsid w:val="00F33A79"/>
    <w:rsid w:val="00F34BFB"/>
    <w:rsid w:val="00F35BCF"/>
    <w:rsid w:val="00F37CEA"/>
    <w:rsid w:val="00F40E7B"/>
    <w:rsid w:val="00F40F3D"/>
    <w:rsid w:val="00F40F88"/>
    <w:rsid w:val="00F41105"/>
    <w:rsid w:val="00F4143F"/>
    <w:rsid w:val="00F414AD"/>
    <w:rsid w:val="00F42597"/>
    <w:rsid w:val="00F426C8"/>
    <w:rsid w:val="00F4351B"/>
    <w:rsid w:val="00F43BF6"/>
    <w:rsid w:val="00F44036"/>
    <w:rsid w:val="00F44AB6"/>
    <w:rsid w:val="00F44C76"/>
    <w:rsid w:val="00F45E69"/>
    <w:rsid w:val="00F50D84"/>
    <w:rsid w:val="00F51219"/>
    <w:rsid w:val="00F52476"/>
    <w:rsid w:val="00F528DB"/>
    <w:rsid w:val="00F52AE4"/>
    <w:rsid w:val="00F530E7"/>
    <w:rsid w:val="00F54062"/>
    <w:rsid w:val="00F545AC"/>
    <w:rsid w:val="00F5525D"/>
    <w:rsid w:val="00F558D7"/>
    <w:rsid w:val="00F558E9"/>
    <w:rsid w:val="00F55AC0"/>
    <w:rsid w:val="00F56175"/>
    <w:rsid w:val="00F56B47"/>
    <w:rsid w:val="00F57759"/>
    <w:rsid w:val="00F57AB0"/>
    <w:rsid w:val="00F60825"/>
    <w:rsid w:val="00F61D10"/>
    <w:rsid w:val="00F61FD4"/>
    <w:rsid w:val="00F63794"/>
    <w:rsid w:val="00F63D09"/>
    <w:rsid w:val="00F642DF"/>
    <w:rsid w:val="00F64E35"/>
    <w:rsid w:val="00F64F1C"/>
    <w:rsid w:val="00F6598F"/>
    <w:rsid w:val="00F6676C"/>
    <w:rsid w:val="00F6799C"/>
    <w:rsid w:val="00F701DC"/>
    <w:rsid w:val="00F711EF"/>
    <w:rsid w:val="00F7178A"/>
    <w:rsid w:val="00F718BB"/>
    <w:rsid w:val="00F7233C"/>
    <w:rsid w:val="00F724AE"/>
    <w:rsid w:val="00F726B4"/>
    <w:rsid w:val="00F73E6B"/>
    <w:rsid w:val="00F74F20"/>
    <w:rsid w:val="00F77BA1"/>
    <w:rsid w:val="00F77E9A"/>
    <w:rsid w:val="00F8048F"/>
    <w:rsid w:val="00F81ECB"/>
    <w:rsid w:val="00F82077"/>
    <w:rsid w:val="00F82311"/>
    <w:rsid w:val="00F826C3"/>
    <w:rsid w:val="00F82C30"/>
    <w:rsid w:val="00F83590"/>
    <w:rsid w:val="00F842AD"/>
    <w:rsid w:val="00F8444D"/>
    <w:rsid w:val="00F84AD3"/>
    <w:rsid w:val="00F84B86"/>
    <w:rsid w:val="00F864D3"/>
    <w:rsid w:val="00F86DB3"/>
    <w:rsid w:val="00F86FA5"/>
    <w:rsid w:val="00F9034F"/>
    <w:rsid w:val="00F904F9"/>
    <w:rsid w:val="00F90EEB"/>
    <w:rsid w:val="00F91017"/>
    <w:rsid w:val="00F91107"/>
    <w:rsid w:val="00F92201"/>
    <w:rsid w:val="00F92500"/>
    <w:rsid w:val="00F93339"/>
    <w:rsid w:val="00F93453"/>
    <w:rsid w:val="00F9438B"/>
    <w:rsid w:val="00F97C41"/>
    <w:rsid w:val="00F97E2F"/>
    <w:rsid w:val="00FA05C0"/>
    <w:rsid w:val="00FA0D82"/>
    <w:rsid w:val="00FA1596"/>
    <w:rsid w:val="00FA3D74"/>
    <w:rsid w:val="00FA6414"/>
    <w:rsid w:val="00FA72B7"/>
    <w:rsid w:val="00FA7BD6"/>
    <w:rsid w:val="00FA7BD8"/>
    <w:rsid w:val="00FB03DA"/>
    <w:rsid w:val="00FB0792"/>
    <w:rsid w:val="00FB09E3"/>
    <w:rsid w:val="00FB0AC8"/>
    <w:rsid w:val="00FB1586"/>
    <w:rsid w:val="00FB16A3"/>
    <w:rsid w:val="00FB233C"/>
    <w:rsid w:val="00FB329F"/>
    <w:rsid w:val="00FB3C91"/>
    <w:rsid w:val="00FB4774"/>
    <w:rsid w:val="00FB7385"/>
    <w:rsid w:val="00FB77A4"/>
    <w:rsid w:val="00FB7C82"/>
    <w:rsid w:val="00FC19B8"/>
    <w:rsid w:val="00FC1B2D"/>
    <w:rsid w:val="00FC1C4C"/>
    <w:rsid w:val="00FC1E68"/>
    <w:rsid w:val="00FC2793"/>
    <w:rsid w:val="00FC399F"/>
    <w:rsid w:val="00FC561F"/>
    <w:rsid w:val="00FC7FD2"/>
    <w:rsid w:val="00FD352E"/>
    <w:rsid w:val="00FD4103"/>
    <w:rsid w:val="00FD5317"/>
    <w:rsid w:val="00FD531C"/>
    <w:rsid w:val="00FD62DA"/>
    <w:rsid w:val="00FD6BA3"/>
    <w:rsid w:val="00FE08FD"/>
    <w:rsid w:val="00FE1E53"/>
    <w:rsid w:val="00FE2850"/>
    <w:rsid w:val="00FE4034"/>
    <w:rsid w:val="00FE408A"/>
    <w:rsid w:val="00FE4584"/>
    <w:rsid w:val="00FE48E8"/>
    <w:rsid w:val="00FE58BB"/>
    <w:rsid w:val="00FE78AA"/>
    <w:rsid w:val="00FE7A3F"/>
    <w:rsid w:val="00FE7E08"/>
    <w:rsid w:val="00FF01E2"/>
    <w:rsid w:val="00FF1049"/>
    <w:rsid w:val="00FF293F"/>
    <w:rsid w:val="00FF2E55"/>
    <w:rsid w:val="00FF49E0"/>
    <w:rsid w:val="00FF54EF"/>
    <w:rsid w:val="00FF5D90"/>
    <w:rsid w:val="00FF5F06"/>
    <w:rsid w:val="00FF600D"/>
    <w:rsid w:val="00FF6995"/>
    <w:rsid w:val="00FF7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E3F569F"/>
  <w15:docId w15:val="{703BE238-0BFD-4B87-B0C0-C6DCC3C75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3A18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 w:val="44"/>
      <w:szCs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0" w:firstLine="708"/>
      <w:jc w:val="center"/>
      <w:outlineLvl w:val="1"/>
    </w:pPr>
    <w:rPr>
      <w:b/>
      <w:sz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E19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sz w:val="28"/>
      <w:szCs w:val="2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5C2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eastAsia="Times New Roman" w:hAnsi="Times New Roman" w:cs="Wingdings"/>
    </w:rPr>
  </w:style>
  <w:style w:type="character" w:customStyle="1" w:styleId="WW8Num4z0">
    <w:name w:val="WW8Num4z0"/>
    <w:rPr>
      <w:b w:val="0"/>
      <w:i w:val="0"/>
    </w:rPr>
  </w:style>
  <w:style w:type="character" w:customStyle="1" w:styleId="WW8Num6z0">
    <w:name w:val="WW8Num6z0"/>
    <w:rPr>
      <w:b w:val="0"/>
      <w:i w:val="0"/>
    </w:rPr>
  </w:style>
  <w:style w:type="character" w:customStyle="1" w:styleId="WW8Num8z0">
    <w:name w:val="WW8Num8z0"/>
    <w:rPr>
      <w:rFonts w:cs="Times New Roman"/>
    </w:rPr>
  </w:style>
  <w:style w:type="character" w:customStyle="1" w:styleId="WW8Num9z1">
    <w:name w:val="WW8Num9z1"/>
    <w:rPr>
      <w:b w:val="0"/>
    </w:rPr>
  </w:style>
  <w:style w:type="character" w:customStyle="1" w:styleId="WW8Num10z0">
    <w:name w:val="WW8Num10z0"/>
    <w:rPr>
      <w:rFonts w:ascii="Times New Roman" w:hAnsi="Times New Roman" w:cs="Times New Roman"/>
      <w:b w:val="0"/>
      <w:i w:val="0"/>
    </w:rPr>
  </w:style>
  <w:style w:type="character" w:customStyle="1" w:styleId="WW8Num10z1">
    <w:name w:val="WW8Num10z1"/>
    <w:rPr>
      <w:b w:val="0"/>
      <w:sz w:val="24"/>
      <w:szCs w:val="24"/>
    </w:rPr>
  </w:style>
  <w:style w:type="character" w:customStyle="1" w:styleId="WW8Num11z0">
    <w:name w:val="WW8Num11z0"/>
    <w:rPr>
      <w:rFonts w:cs="Times New Roman"/>
    </w:rPr>
  </w:style>
  <w:style w:type="character" w:customStyle="1" w:styleId="WW8Num26z0">
    <w:name w:val="WW8Num26z0"/>
    <w:rPr>
      <w:rFonts w:cs="Times New Roman"/>
    </w:rPr>
  </w:style>
  <w:style w:type="character" w:customStyle="1" w:styleId="WW8Num30z0">
    <w:name w:val="WW8Num30z0"/>
    <w:rPr>
      <w:rFonts w:cs="Times New Roman"/>
    </w:rPr>
  </w:style>
  <w:style w:type="character" w:customStyle="1" w:styleId="WW8Num33z0">
    <w:name w:val="WW8Num33z0"/>
    <w:rPr>
      <w:rFonts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7z0">
    <w:name w:val="WW8Num7z0"/>
    <w:rPr>
      <w:rFonts w:cs="Times New Roman"/>
    </w:rPr>
  </w:style>
  <w:style w:type="character" w:customStyle="1" w:styleId="WW8Num9z0">
    <w:name w:val="WW8Num9z0"/>
    <w:rPr>
      <w:rFonts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cs="Times New Roman"/>
    </w:rPr>
  </w:style>
  <w:style w:type="character" w:customStyle="1" w:styleId="WW8Num19z0">
    <w:name w:val="WW8Num19z0"/>
    <w:rPr>
      <w:rFonts w:ascii="Times New Roman" w:hAnsi="Times New Roman" w:cs="Times New Roman"/>
      <w:b w:val="0"/>
      <w:i w:val="0"/>
      <w:sz w:val="24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3z1">
    <w:name w:val="WW8Num23z1"/>
    <w:rPr>
      <w:b w:val="0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5z1">
    <w:name w:val="WW8Num25z1"/>
    <w:rPr>
      <w:b w:val="0"/>
      <w:sz w:val="24"/>
      <w:szCs w:val="24"/>
    </w:rPr>
  </w:style>
  <w:style w:type="character" w:customStyle="1" w:styleId="WW8Num25z2">
    <w:name w:val="WW8Num25z2"/>
    <w:rPr>
      <w:rFonts w:cs="Times New Roman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8z0">
    <w:name w:val="WW8Num28z0"/>
    <w:rPr>
      <w:b w:val="0"/>
    </w:rPr>
  </w:style>
  <w:style w:type="character" w:customStyle="1" w:styleId="WW8Num29z0">
    <w:name w:val="WW8Num29z0"/>
    <w:rPr>
      <w:rFonts w:cs="Times New Roman"/>
    </w:rPr>
  </w:style>
  <w:style w:type="character" w:customStyle="1" w:styleId="WW8Num31z0">
    <w:name w:val="WW8Num31z0"/>
    <w:rPr>
      <w:rFonts w:ascii="StarSymbol" w:eastAsia="Courier New" w:hAnsi="StarSymbol" w:cs="StarSymbol"/>
      <w:b w:val="0"/>
      <w:i w:val="0"/>
      <w:sz w:val="24"/>
    </w:rPr>
  </w:style>
  <w:style w:type="character" w:customStyle="1" w:styleId="WW8Num32z0">
    <w:name w:val="WW8Num32z0"/>
    <w:rPr>
      <w:rFonts w:cs="Times New Roman"/>
    </w:rPr>
  </w:style>
  <w:style w:type="character" w:customStyle="1" w:styleId="WW8Num34z0">
    <w:name w:val="WW8Num34z0"/>
    <w:rPr>
      <w:rFonts w:cs="Times New Roman"/>
    </w:rPr>
  </w:style>
  <w:style w:type="character" w:customStyle="1" w:styleId="WW8Num35z0">
    <w:name w:val="WW8Num35z0"/>
    <w:rPr>
      <w:rFonts w:cs="Times New Roman"/>
    </w:rPr>
  </w:style>
  <w:style w:type="character" w:customStyle="1" w:styleId="WW8Num36z0">
    <w:name w:val="WW8Num36z0"/>
    <w:rPr>
      <w:rFonts w:ascii="Times New Roman" w:eastAsia="Times New Roman" w:hAnsi="Times New Roman" w:cs="Times New Roman"/>
      <w:b w:val="0"/>
      <w:i w:val="0"/>
      <w:sz w:val="24"/>
    </w:rPr>
  </w:style>
  <w:style w:type="character" w:customStyle="1" w:styleId="WW8Num38z0">
    <w:name w:val="WW8Num38z0"/>
    <w:rPr>
      <w:rFonts w:cs="Times New Roman"/>
    </w:rPr>
  </w:style>
  <w:style w:type="character" w:customStyle="1" w:styleId="WW8Num39z0">
    <w:name w:val="WW8Num39z0"/>
    <w:rPr>
      <w:rFonts w:cs="Times New Roman"/>
      <w:b w:val="0"/>
      <w:color w:val="auto"/>
    </w:rPr>
  </w:style>
  <w:style w:type="character" w:customStyle="1" w:styleId="WW8Num40z0">
    <w:name w:val="WW8Num40z0"/>
    <w:rPr>
      <w:rFonts w:cs="Times New Roman"/>
    </w:rPr>
  </w:style>
  <w:style w:type="character" w:customStyle="1" w:styleId="WW8Num41z0">
    <w:name w:val="WW8Num41z0"/>
    <w:rPr>
      <w:rFonts w:ascii="Times New Roman" w:hAnsi="Times New Roman" w:cs="Times New Roman"/>
    </w:rPr>
  </w:style>
  <w:style w:type="character" w:customStyle="1" w:styleId="WW8Num42z0">
    <w:name w:val="WW8Num42z0"/>
    <w:rPr>
      <w:rFonts w:cs="Times New Roman"/>
    </w:rPr>
  </w:style>
  <w:style w:type="character" w:customStyle="1" w:styleId="WW8Num43z0">
    <w:name w:val="WW8Num43z0"/>
    <w:rPr>
      <w:rFonts w:cs="Times New Roman"/>
    </w:rPr>
  </w:style>
  <w:style w:type="character" w:customStyle="1" w:styleId="WW8Num57z0">
    <w:name w:val="WW8Num57z0"/>
    <w:rPr>
      <w:b/>
    </w:rPr>
  </w:style>
  <w:style w:type="character" w:customStyle="1" w:styleId="WW8Num61z0">
    <w:name w:val="WW8Num61z0"/>
    <w:rPr>
      <w:b w:val="0"/>
    </w:rPr>
  </w:style>
  <w:style w:type="character" w:customStyle="1" w:styleId="WW8Num64z0">
    <w:name w:val="WW8Num64z0"/>
    <w:rPr>
      <w:b w:val="0"/>
    </w:rPr>
  </w:style>
  <w:style w:type="character" w:customStyle="1" w:styleId="Domylnaczcionkaakapitu4">
    <w:name w:val="Domyślna czcionka akapitu4"/>
  </w:style>
  <w:style w:type="character" w:customStyle="1" w:styleId="WW8Num37z0">
    <w:name w:val="WW8Num37z0"/>
    <w:rPr>
      <w:rFonts w:cs="Times New Roman"/>
    </w:rPr>
  </w:style>
  <w:style w:type="character" w:customStyle="1" w:styleId="WW8Num44z0">
    <w:name w:val="WW8Num44z0"/>
    <w:rPr>
      <w:rFonts w:cs="Times New Roman"/>
    </w:rPr>
  </w:style>
  <w:style w:type="character" w:customStyle="1" w:styleId="WW-Absatz-Standardschriftart11">
    <w:name w:val="WW-Absatz-Standardschriftart11"/>
  </w:style>
  <w:style w:type="character" w:customStyle="1" w:styleId="WW8Num3z0">
    <w:name w:val="WW8Num3z0"/>
    <w:rPr>
      <w:rFonts w:ascii="Times New Roman" w:eastAsia="Courier New" w:hAnsi="Times New Roman" w:cs="Times New Roman"/>
      <w:b w:val="0"/>
      <w:i w:val="0"/>
      <w:sz w:val="20"/>
      <w:szCs w:val="20"/>
    </w:rPr>
  </w:style>
  <w:style w:type="character" w:customStyle="1" w:styleId="WW8Num5z0">
    <w:name w:val="WW8Num5z0"/>
    <w:rPr>
      <w:b w:val="0"/>
      <w:i w:val="0"/>
    </w:rPr>
  </w:style>
  <w:style w:type="character" w:customStyle="1" w:styleId="WW8Num23z0">
    <w:name w:val="WW8Num23z0"/>
    <w:rPr>
      <w:rFonts w:ascii="Times New Roman" w:hAnsi="Times New Roman" w:cs="Times New Roman"/>
      <w:b w:val="0"/>
      <w:i w:val="0"/>
    </w:rPr>
  </w:style>
  <w:style w:type="character" w:customStyle="1" w:styleId="WW8Num26z1">
    <w:name w:val="WW8Num26z1"/>
    <w:rPr>
      <w:b w:val="0"/>
      <w:sz w:val="24"/>
      <w:szCs w:val="24"/>
    </w:rPr>
  </w:style>
  <w:style w:type="character" w:customStyle="1" w:styleId="WW8Num45z0">
    <w:name w:val="WW8Num45z0"/>
    <w:rPr>
      <w:rFonts w:cs="Times New Roman"/>
    </w:rPr>
  </w:style>
  <w:style w:type="character" w:customStyle="1" w:styleId="WW-Absatz-Standardschriftart111">
    <w:name w:val="WW-Absatz-Standardschriftart111"/>
  </w:style>
  <w:style w:type="character" w:customStyle="1" w:styleId="WW8Num46z0">
    <w:name w:val="WW8Num46z0"/>
    <w:rPr>
      <w:rFonts w:cs="Times New Roman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8Num27z1">
    <w:name w:val="WW8Num27z1"/>
    <w:rPr>
      <w:b w:val="0"/>
      <w:sz w:val="24"/>
      <w:szCs w:val="24"/>
    </w:rPr>
  </w:style>
  <w:style w:type="character" w:customStyle="1" w:styleId="WW8Num47z0">
    <w:name w:val="WW8Num47z0"/>
    <w:rPr>
      <w:rFonts w:ascii="Times New Roman" w:hAnsi="Times New Roman" w:cs="Times New Roman"/>
      <w:b w:val="0"/>
      <w:i w:val="0"/>
      <w:sz w:val="24"/>
    </w:rPr>
  </w:style>
  <w:style w:type="character" w:customStyle="1" w:styleId="WW8Num48z0">
    <w:name w:val="WW8Num48z0"/>
    <w:rPr>
      <w:rFonts w:cs="Times New Roman"/>
    </w:rPr>
  </w:style>
  <w:style w:type="character" w:customStyle="1" w:styleId="WW8Num49z0">
    <w:name w:val="WW8Num49z0"/>
    <w:rPr>
      <w:rFonts w:cs="Times New Roman"/>
    </w:rPr>
  </w:style>
  <w:style w:type="character" w:customStyle="1" w:styleId="WW8Num49z1">
    <w:name w:val="WW8Num49z1"/>
    <w:rPr>
      <w:rFonts w:cs="Times New Roman"/>
    </w:rPr>
  </w:style>
  <w:style w:type="character" w:customStyle="1" w:styleId="WW8Num50z0">
    <w:name w:val="WW8Num50z0"/>
    <w:rPr>
      <w:rFonts w:cs="Times New Roman"/>
    </w:rPr>
  </w:style>
  <w:style w:type="character" w:customStyle="1" w:styleId="Domylnaczcionkaakapitu3">
    <w:name w:val="Domyślna czcionka akapitu3"/>
  </w:style>
  <w:style w:type="character" w:customStyle="1" w:styleId="WW8Num1z0">
    <w:name w:val="WW8Num1z0"/>
    <w:rPr>
      <w:sz w:val="24"/>
      <w:szCs w:val="24"/>
    </w:rPr>
  </w:style>
  <w:style w:type="character" w:customStyle="1" w:styleId="WW8Num28z1">
    <w:name w:val="WW8Num28z1"/>
    <w:rPr>
      <w:b w:val="0"/>
      <w:sz w:val="24"/>
      <w:szCs w:val="24"/>
    </w:rPr>
  </w:style>
  <w:style w:type="character" w:customStyle="1" w:styleId="WW8Num39z1">
    <w:name w:val="WW8Num39z1"/>
    <w:rPr>
      <w:rFonts w:cs="Times New Roman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7z1">
    <w:name w:val="WW8Num47z1"/>
    <w:rPr>
      <w:rFonts w:cs="Times New Roman"/>
    </w:rPr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Znakinumeracji">
    <w:name w:val="Znaki numeracji"/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aliases w:val="Tekst podstawow.(F2),(F2)"/>
    <w:basedOn w:val="Normalny"/>
    <w:link w:val="TekstpodstawowyZnak"/>
    <w:pPr>
      <w:spacing w:before="120" w:line="320" w:lineRule="exact"/>
      <w:ind w:left="425" w:hanging="709"/>
      <w:jc w:val="both"/>
    </w:pPr>
    <w:rPr>
      <w:szCs w:val="17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 Unicod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Podtytu"/>
    <w:pPr>
      <w:spacing w:before="60"/>
      <w:jc w:val="center"/>
    </w:pPr>
    <w:rPr>
      <w:b/>
      <w:sz w:val="32"/>
      <w:szCs w:val="20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17"/>
    </w:rPr>
  </w:style>
  <w:style w:type="paragraph" w:styleId="Podtytu">
    <w:name w:val="Subtitle"/>
    <w:basedOn w:val="Normalny"/>
    <w:next w:val="Tekstpodstawowy"/>
    <w:link w:val="PodtytuZnak"/>
    <w:qFormat/>
    <w:pPr>
      <w:spacing w:after="60"/>
      <w:jc w:val="center"/>
    </w:pPr>
    <w:rPr>
      <w:rFonts w:ascii="Arial" w:hAnsi="Arial" w:cs="Arial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Akapitzlist4">
    <w:name w:val="Akapit z listą4"/>
    <w:basedOn w:val="Normalny"/>
    <w:pPr>
      <w:ind w:left="720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blokowy1">
    <w:name w:val="Tekst blokowy1"/>
    <w:basedOn w:val="Normalny"/>
    <w:pPr>
      <w:ind w:left="1416" w:right="-186"/>
    </w:p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Tekstpodstawowy33">
    <w:name w:val="Tekst podstawowy 33"/>
    <w:basedOn w:val="Normalny"/>
    <w:rPr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ind w:firstLine="709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5386"/>
        <w:tab w:val="right" w:pos="9922"/>
      </w:tabs>
      <w:spacing w:before="60"/>
      <w:ind w:left="425" w:firstLine="1"/>
    </w:pPr>
    <w:rPr>
      <w:szCs w:val="17"/>
    </w:rPr>
  </w:style>
  <w:style w:type="paragraph" w:customStyle="1" w:styleId="Zawartoramki">
    <w:name w:val="Zawartość ramki"/>
    <w:basedOn w:val="Tekstpodstawowy"/>
  </w:style>
  <w:style w:type="character" w:customStyle="1" w:styleId="TekstpodstawowyZnak">
    <w:name w:val="Tekst podstawowy Znak"/>
    <w:aliases w:val="Tekst podstawow.(F2) Znak,(F2) Znak"/>
    <w:link w:val="Tekstpodstawowy"/>
    <w:rsid w:val="00846CF4"/>
    <w:rPr>
      <w:sz w:val="24"/>
      <w:szCs w:val="17"/>
      <w:lang w:eastAsia="zh-CN"/>
    </w:rPr>
  </w:style>
  <w:style w:type="character" w:customStyle="1" w:styleId="StopkaZnak">
    <w:name w:val="Stopka Znak"/>
    <w:link w:val="Stopka"/>
    <w:uiPriority w:val="99"/>
    <w:rsid w:val="00CA6E82"/>
    <w:rPr>
      <w:sz w:val="24"/>
      <w:szCs w:val="17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268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7268F"/>
    <w:rPr>
      <w:rFonts w:ascii="Tahoma" w:hAnsi="Tahoma" w:cs="Tahoma"/>
      <w:sz w:val="16"/>
      <w:szCs w:val="16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2C3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C2C3B"/>
    <w:rPr>
      <w:lang w:eastAsia="zh-CN"/>
    </w:rPr>
  </w:style>
  <w:style w:type="character" w:styleId="Odwoanieprzypisukocowego">
    <w:name w:val="endnote reference"/>
    <w:uiPriority w:val="99"/>
    <w:semiHidden/>
    <w:unhideWhenUsed/>
    <w:rsid w:val="001C2C3B"/>
    <w:rPr>
      <w:vertAlign w:val="superscript"/>
    </w:rPr>
  </w:style>
  <w:style w:type="character" w:customStyle="1" w:styleId="TekstpodstawowyZnak1">
    <w:name w:val="Tekst podstawowy Znak1"/>
    <w:aliases w:val="Tekst podstawow.(F2) Znak1,(F2) Znak1"/>
    <w:rsid w:val="00A91B0E"/>
    <w:rPr>
      <w:rFonts w:cs="Wingdings"/>
      <w:sz w:val="24"/>
      <w:szCs w:val="17"/>
      <w:lang w:eastAsia="zh-CN"/>
    </w:rPr>
  </w:style>
  <w:style w:type="paragraph" w:customStyle="1" w:styleId="Nagwek100">
    <w:name w:val="Nagłówek10"/>
    <w:basedOn w:val="Normalny"/>
    <w:next w:val="Podtytu"/>
    <w:rsid w:val="00A91B0E"/>
    <w:pPr>
      <w:spacing w:before="60"/>
      <w:jc w:val="center"/>
    </w:pPr>
    <w:rPr>
      <w:rFonts w:cs="Wingdings"/>
      <w:b/>
      <w:sz w:val="32"/>
      <w:szCs w:val="20"/>
    </w:rPr>
  </w:style>
  <w:style w:type="character" w:customStyle="1" w:styleId="PodtytuZnak">
    <w:name w:val="Podtytuł Znak"/>
    <w:link w:val="Podtytu"/>
    <w:rsid w:val="005127DD"/>
    <w:rPr>
      <w:rFonts w:ascii="Arial" w:hAnsi="Arial" w:cs="Arial"/>
      <w:sz w:val="24"/>
      <w:szCs w:val="24"/>
      <w:lang w:eastAsia="zh-CN"/>
    </w:rPr>
  </w:style>
  <w:style w:type="paragraph" w:styleId="Akapitzlist">
    <w:name w:val="List Paragraph"/>
    <w:aliases w:val="Sl_Akapit z listą,Numerowanie,Akapit z listą BS,Kolorowa lista — akcent 11,Akapit z listą1,Wypunktowanie,L1,Akapit z listą5,T_SZ_List Paragraph,normalny tekst,CW_Lista,Akapit z listą numerowaną,Podsis rysunku,A_wyliczenie,K-P_odwolanie,lp"/>
    <w:basedOn w:val="Normalny"/>
    <w:link w:val="AkapitzlistZnak"/>
    <w:uiPriority w:val="34"/>
    <w:qFormat/>
    <w:rsid w:val="005F6A6D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rsid w:val="00A9312C"/>
    <w:rPr>
      <w:sz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81E0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81E0C"/>
    <w:rPr>
      <w:sz w:val="24"/>
      <w:szCs w:val="24"/>
      <w:lang w:eastAsia="zh-CN"/>
    </w:rPr>
  </w:style>
  <w:style w:type="paragraph" w:customStyle="1" w:styleId="Zwykytekst1">
    <w:name w:val="Zwykły tekst1"/>
    <w:basedOn w:val="Normalny"/>
    <w:rsid w:val="00612F09"/>
    <w:rPr>
      <w:rFonts w:ascii="Courier New" w:hAnsi="Courier New"/>
      <w:sz w:val="20"/>
      <w:szCs w:val="20"/>
      <w:lang w:eastAsia="ar-SA"/>
    </w:rPr>
  </w:style>
  <w:style w:type="paragraph" w:styleId="Tekstprzypisudolnego">
    <w:name w:val="footnote text"/>
    <w:aliases w:val="Footnote,Podrozdział,Podrozdzia3,Tekst przypisu Znak Znak Znak Znak,Tekst przypisu Znak Znak Znak Znak Znak,Tekst przypisu Znak Znak Znak Znak Znak Znak Znak,Tekst przypisu Znak Znak Znak Znak Znak Znak Znak Znak Zn,Fußnote,o,fn"/>
    <w:basedOn w:val="Normalny"/>
    <w:link w:val="TekstprzypisudolnegoZnak"/>
    <w:uiPriority w:val="99"/>
    <w:unhideWhenUsed/>
    <w:rsid w:val="005231D8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Tekst przypisu Znak Znak Znak Znak Znak1,Tekst przypisu Znak Znak Znak Znak Znak Znak,Tekst przypisu Znak Znak Znak Znak Znak Znak Znak Znak,Fußnote Znak,o Znak,fn Znak"/>
    <w:basedOn w:val="Domylnaczcionkaakapitu"/>
    <w:link w:val="Tekstprzypisudolnego"/>
    <w:uiPriority w:val="99"/>
    <w:rsid w:val="005231D8"/>
    <w:rPr>
      <w:lang w:eastAsia="zh-CN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"/>
    <w:basedOn w:val="Domylnaczcionkaakapitu"/>
    <w:uiPriority w:val="99"/>
    <w:unhideWhenUsed/>
    <w:rsid w:val="005231D8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518A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518A3"/>
    <w:rPr>
      <w:sz w:val="24"/>
      <w:szCs w:val="24"/>
      <w:lang w:eastAsia="zh-CN"/>
    </w:rPr>
  </w:style>
  <w:style w:type="character" w:customStyle="1" w:styleId="ms-long1">
    <w:name w:val="ms-long1"/>
    <w:basedOn w:val="Domylnaczcionkaakapitu"/>
    <w:rsid w:val="00D518A3"/>
    <w:rPr>
      <w:rFonts w:ascii="Verdana" w:hAnsi="Verdana" w:hint="default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6A53C6"/>
    <w:pPr>
      <w:suppressAutoHyphens w:val="0"/>
      <w:spacing w:before="100" w:beforeAutospacing="1" w:after="100" w:afterAutospacing="1"/>
    </w:pPr>
    <w:rPr>
      <w:lang w:eastAsia="pl-PL"/>
    </w:rPr>
  </w:style>
  <w:style w:type="table" w:styleId="Tabela-Siatka">
    <w:name w:val="Table Grid"/>
    <w:basedOn w:val="Standardowy"/>
    <w:rsid w:val="00D624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l_Akapit z listą Znak,Numerowanie Znak,Akapit z listą BS Znak,Kolorowa lista — akcent 11 Znak,Akapit z listą1 Znak,Wypunktowanie Znak,L1 Znak,Akapit z listą5 Znak,T_SZ_List Paragraph Znak,normalny tekst Znak,CW_Lista Znak,lp Znak"/>
    <w:link w:val="Akapitzlist"/>
    <w:uiPriority w:val="34"/>
    <w:qFormat/>
    <w:rsid w:val="000D5D8E"/>
    <w:rPr>
      <w:sz w:val="24"/>
      <w:szCs w:val="24"/>
      <w:lang w:eastAsia="zh-CN"/>
    </w:rPr>
  </w:style>
  <w:style w:type="character" w:styleId="Uwydatnienie">
    <w:name w:val="Emphasis"/>
    <w:basedOn w:val="Domylnaczcionkaakapitu"/>
    <w:uiPriority w:val="20"/>
    <w:qFormat/>
    <w:rsid w:val="008C6F32"/>
    <w:rPr>
      <w:i/>
      <w:iCs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9771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9771F"/>
    <w:rPr>
      <w:sz w:val="24"/>
      <w:szCs w:val="24"/>
      <w:lang w:eastAsia="zh-CN"/>
    </w:rPr>
  </w:style>
  <w:style w:type="paragraph" w:customStyle="1" w:styleId="Default">
    <w:name w:val="Default"/>
    <w:link w:val="DefaultChar"/>
    <w:rsid w:val="00DC448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19B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paragraph" w:styleId="Spistreci1">
    <w:name w:val="toc 1"/>
    <w:basedOn w:val="Normalny"/>
    <w:next w:val="Normalny"/>
    <w:autoRedefine/>
    <w:uiPriority w:val="39"/>
    <w:rsid w:val="00BD085D"/>
    <w:pPr>
      <w:tabs>
        <w:tab w:val="right" w:leader="dot" w:pos="9498"/>
      </w:tabs>
      <w:suppressAutoHyphens w:val="0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BD085D"/>
    <w:pPr>
      <w:suppressAutoHyphens w:val="0"/>
      <w:ind w:left="24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BD085D"/>
    <w:pPr>
      <w:suppressAutoHyphens w:val="0"/>
      <w:ind w:left="480"/>
    </w:pPr>
    <w:rPr>
      <w:lang w:eastAsia="pl-PL"/>
    </w:rPr>
  </w:style>
  <w:style w:type="paragraph" w:styleId="Bezodstpw">
    <w:name w:val="No Spacing"/>
    <w:link w:val="BezodstpwZnak"/>
    <w:uiPriority w:val="1"/>
    <w:qFormat/>
    <w:rsid w:val="00BD085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D085D"/>
    <w:rPr>
      <w:rFonts w:asciiTheme="minorHAnsi" w:eastAsiaTheme="minorEastAsia" w:hAnsiTheme="minorHAnsi" w:cstheme="minorBidi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354"/>
    <w:rPr>
      <w:sz w:val="16"/>
      <w:szCs w:val="16"/>
    </w:rPr>
  </w:style>
  <w:style w:type="paragraph" w:styleId="Tekstkomentarza">
    <w:name w:val="annotation text"/>
    <w:aliases w:val="Znak1, Znak1"/>
    <w:basedOn w:val="Normalny"/>
    <w:link w:val="TekstkomentarzaZnak"/>
    <w:uiPriority w:val="99"/>
    <w:unhideWhenUsed/>
    <w:rsid w:val="00791354"/>
    <w:rPr>
      <w:sz w:val="20"/>
      <w:szCs w:val="20"/>
    </w:rPr>
  </w:style>
  <w:style w:type="character" w:customStyle="1" w:styleId="TekstkomentarzaZnak">
    <w:name w:val="Tekst komentarza Znak"/>
    <w:aliases w:val="Znak1 Znak, Znak1 Znak"/>
    <w:basedOn w:val="Domylnaczcionkaakapitu"/>
    <w:link w:val="Tekstkomentarza"/>
    <w:uiPriority w:val="99"/>
    <w:rsid w:val="00791354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3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354"/>
    <w:rPr>
      <w:b/>
      <w:bCs/>
      <w:lang w:eastAsia="zh-CN"/>
    </w:rPr>
  </w:style>
  <w:style w:type="character" w:customStyle="1" w:styleId="DeltaViewInsertion">
    <w:name w:val="DeltaView Insertion"/>
    <w:rsid w:val="00D05379"/>
    <w:rPr>
      <w:b/>
      <w:i/>
      <w:spacing w:val="0"/>
    </w:rPr>
  </w:style>
  <w:style w:type="paragraph" w:customStyle="1" w:styleId="Standard">
    <w:name w:val="Standard"/>
    <w:rsid w:val="00A943E3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5C2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117175"/>
    <w:rPr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E448D"/>
    <w:rPr>
      <w:color w:val="605E5C"/>
      <w:shd w:val="clear" w:color="auto" w:fill="E1DFDD"/>
    </w:rPr>
  </w:style>
  <w:style w:type="paragraph" w:customStyle="1" w:styleId="Bezodstpw1">
    <w:name w:val="Bez odstępów1"/>
    <w:uiPriority w:val="1"/>
    <w:qFormat/>
    <w:rsid w:val="005D3D36"/>
    <w:rPr>
      <w:rFonts w:ascii="Calibri" w:eastAsia="Calibri" w:hAnsi="Calibri"/>
      <w:sz w:val="22"/>
      <w:szCs w:val="22"/>
      <w:lang w:eastAsia="en-US"/>
    </w:rPr>
  </w:style>
  <w:style w:type="character" w:customStyle="1" w:styleId="FontStyle88">
    <w:name w:val="Font Style88"/>
    <w:rsid w:val="000B0829"/>
    <w:rPr>
      <w:rFonts w:ascii="Times New Roman" w:eastAsia="Times New Roman" w:hAnsi="Times New Roman" w:cs="Times New Roman"/>
      <w:sz w:val="24"/>
    </w:rPr>
  </w:style>
  <w:style w:type="paragraph" w:styleId="Tekstblokowy">
    <w:name w:val="Block Text"/>
    <w:basedOn w:val="Normalny"/>
    <w:rsid w:val="00306386"/>
    <w:pPr>
      <w:tabs>
        <w:tab w:val="decimal" w:pos="540"/>
      </w:tabs>
      <w:suppressAutoHyphens w:val="0"/>
      <w:ind w:left="540" w:right="23"/>
      <w:jc w:val="both"/>
    </w:pPr>
    <w:rPr>
      <w:lang w:eastAsia="pl-PL"/>
    </w:rPr>
  </w:style>
  <w:style w:type="character" w:customStyle="1" w:styleId="Teksttreci">
    <w:name w:val="Tekst treści_"/>
    <w:link w:val="Teksttreci0"/>
    <w:rsid w:val="00306386"/>
    <w:rPr>
      <w:rFonts w:ascii="Calibri" w:eastAsia="Calibri" w:hAnsi="Calibri" w:cs="Calibri"/>
      <w:sz w:val="22"/>
      <w:szCs w:val="22"/>
    </w:rPr>
  </w:style>
  <w:style w:type="character" w:customStyle="1" w:styleId="Nagwek21">
    <w:name w:val="Nagłówek #2_"/>
    <w:link w:val="Nagwek22"/>
    <w:rsid w:val="00306386"/>
    <w:rPr>
      <w:rFonts w:ascii="Calibri" w:eastAsia="Calibri" w:hAnsi="Calibri" w:cs="Calibri"/>
      <w:b/>
      <w:bCs/>
      <w:sz w:val="22"/>
      <w:szCs w:val="22"/>
    </w:rPr>
  </w:style>
  <w:style w:type="paragraph" w:customStyle="1" w:styleId="Teksttreci0">
    <w:name w:val="Tekst treści"/>
    <w:basedOn w:val="Normalny"/>
    <w:link w:val="Teksttreci"/>
    <w:rsid w:val="00306386"/>
    <w:pPr>
      <w:widowControl w:val="0"/>
      <w:suppressAutoHyphens w:val="0"/>
    </w:pPr>
    <w:rPr>
      <w:rFonts w:ascii="Calibri" w:eastAsia="Calibri" w:hAnsi="Calibri" w:cs="Calibri"/>
      <w:sz w:val="22"/>
      <w:szCs w:val="22"/>
      <w:lang w:eastAsia="pl-PL"/>
    </w:rPr>
  </w:style>
  <w:style w:type="paragraph" w:customStyle="1" w:styleId="Nagwek22">
    <w:name w:val="Nagłówek #2"/>
    <w:basedOn w:val="Normalny"/>
    <w:link w:val="Nagwek21"/>
    <w:rsid w:val="00306386"/>
    <w:pPr>
      <w:widowControl w:val="0"/>
      <w:suppressAutoHyphens w:val="0"/>
      <w:jc w:val="center"/>
      <w:outlineLvl w:val="1"/>
    </w:pPr>
    <w:rPr>
      <w:rFonts w:ascii="Calibri" w:eastAsia="Calibri" w:hAnsi="Calibri" w:cs="Calibri"/>
      <w:b/>
      <w:bCs/>
      <w:sz w:val="22"/>
      <w:szCs w:val="22"/>
      <w:lang w:eastAsia="pl-PL"/>
    </w:rPr>
  </w:style>
  <w:style w:type="character" w:customStyle="1" w:styleId="DefaultChar">
    <w:name w:val="Default Char"/>
    <w:link w:val="Default"/>
    <w:locked/>
    <w:rsid w:val="00CE1024"/>
    <w:rPr>
      <w:rFonts w:ascii="Arial" w:hAnsi="Arial" w:cs="Arial"/>
      <w:color w:val="000000"/>
      <w:sz w:val="24"/>
      <w:szCs w:val="24"/>
    </w:rPr>
  </w:style>
  <w:style w:type="paragraph" w:customStyle="1" w:styleId="xl43">
    <w:name w:val="xl43"/>
    <w:basedOn w:val="Normalny"/>
    <w:rsid w:val="00FA05C0"/>
    <w:pP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pl-PL"/>
    </w:rPr>
  </w:style>
  <w:style w:type="paragraph" w:styleId="Lista3">
    <w:name w:val="List 3"/>
    <w:basedOn w:val="Normalny"/>
    <w:uiPriority w:val="99"/>
    <w:semiHidden/>
    <w:unhideWhenUsed/>
    <w:rsid w:val="00AC18B8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0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8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53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C5FBD-B894-4A98-B70A-A79171404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12712</TotalTime>
  <Pages>5</Pages>
  <Words>856</Words>
  <Characters>5136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"Oświetlenie Uliczne i Drogowe" sp</vt:lpstr>
    </vt:vector>
  </TitlesOfParts>
  <Company>Hewlett-Packard Company</Company>
  <LinksUpToDate>false</LinksUpToDate>
  <CharactersWithSpaces>5981</CharactersWithSpaces>
  <SharedDoc>false</SharedDoc>
  <HLinks>
    <vt:vector size="18" baseType="variant">
      <vt:variant>
        <vt:i4>5570661</vt:i4>
      </vt:variant>
      <vt:variant>
        <vt:i4>6</vt:i4>
      </vt:variant>
      <vt:variant>
        <vt:i4>0</vt:i4>
      </vt:variant>
      <vt:variant>
        <vt:i4>5</vt:i4>
      </vt:variant>
      <vt:variant>
        <vt:lpwstr>mailto:gstepniewski@ouid.pl</vt:lpwstr>
      </vt:variant>
      <vt:variant>
        <vt:lpwstr/>
      </vt:variant>
      <vt:variant>
        <vt:i4>5570661</vt:i4>
      </vt:variant>
      <vt:variant>
        <vt:i4>3</vt:i4>
      </vt:variant>
      <vt:variant>
        <vt:i4>0</vt:i4>
      </vt:variant>
      <vt:variant>
        <vt:i4>5</vt:i4>
      </vt:variant>
      <vt:variant>
        <vt:lpwstr>mailto:gstepniewski@ouid.pl</vt:lpwstr>
      </vt:variant>
      <vt:variant>
        <vt:lpwstr/>
      </vt:variant>
      <vt:variant>
        <vt:i4>5570661</vt:i4>
      </vt:variant>
      <vt:variant>
        <vt:i4>0</vt:i4>
      </vt:variant>
      <vt:variant>
        <vt:i4>0</vt:i4>
      </vt:variant>
      <vt:variant>
        <vt:i4>5</vt:i4>
      </vt:variant>
      <vt:variant>
        <vt:lpwstr>mailto:gstepniewski@ouid.pl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"Oświetlenie Uliczne i Drogowe" sp</dc:title>
  <dc:subject/>
  <dc:creator>Ewa</dc:creator>
  <cp:keywords/>
  <cp:lastModifiedBy>Paweł Sobczak</cp:lastModifiedBy>
  <cp:revision>1068</cp:revision>
  <cp:lastPrinted>2025-02-13T10:28:00Z</cp:lastPrinted>
  <dcterms:created xsi:type="dcterms:W3CDTF">2017-03-30T10:52:00Z</dcterms:created>
  <dcterms:modified xsi:type="dcterms:W3CDTF">2026-02-27T09:59:00Z</dcterms:modified>
</cp:coreProperties>
</file>